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2DEC8" w14:textId="77777777" w:rsidR="008C4200" w:rsidRPr="00BB1114" w:rsidRDefault="008C4200" w:rsidP="004173C2">
      <w:pPr>
        <w:pStyle w:val="Heading2"/>
        <w:tabs>
          <w:tab w:val="left" w:pos="2250"/>
          <w:tab w:val="center" w:pos="4873"/>
        </w:tabs>
        <w:ind w:left="0"/>
        <w:jc w:val="center"/>
        <w:rPr>
          <w:rFonts w:ascii="Calibri" w:hAnsi="Calibri" w:cs="Calibri"/>
          <w:lang w:val="en-GB"/>
        </w:rPr>
      </w:pPr>
    </w:p>
    <w:tbl>
      <w:tblPr>
        <w:tblW w:w="10237" w:type="dxa"/>
        <w:jc w:val="center"/>
        <w:tblLayout w:type="fixed"/>
        <w:tblLook w:val="0000" w:firstRow="0" w:lastRow="0" w:firstColumn="0" w:lastColumn="0" w:noHBand="0" w:noVBand="0"/>
      </w:tblPr>
      <w:tblGrid>
        <w:gridCol w:w="1274"/>
        <w:gridCol w:w="988"/>
        <w:gridCol w:w="294"/>
        <w:gridCol w:w="410"/>
        <w:gridCol w:w="1142"/>
        <w:gridCol w:w="995"/>
        <w:gridCol w:w="1418"/>
        <w:gridCol w:w="567"/>
        <w:gridCol w:w="29"/>
        <w:gridCol w:w="561"/>
        <w:gridCol w:w="540"/>
        <w:gridCol w:w="737"/>
        <w:gridCol w:w="255"/>
        <w:gridCol w:w="1027"/>
      </w:tblGrid>
      <w:tr w:rsidR="008C4200" w:rsidRPr="00BB1114" w14:paraId="4FB5C179" w14:textId="77777777" w:rsidTr="00994B08">
        <w:trPr>
          <w:trHeight w:hRule="exact" w:val="1279"/>
          <w:jc w:val="center"/>
        </w:trPr>
        <w:tc>
          <w:tcPr>
            <w:tcW w:w="10237" w:type="dxa"/>
            <w:gridSpan w:val="14"/>
            <w:tcBorders>
              <w:bottom w:val="single" w:sz="4" w:space="0" w:color="auto"/>
            </w:tcBorders>
            <w:shd w:val="clear" w:color="auto" w:fill="D9D9D9" w:themeFill="background1" w:themeFillShade="D9"/>
            <w:vAlign w:val="center"/>
          </w:tcPr>
          <w:p w14:paraId="17EFBF49" w14:textId="0CF88044" w:rsidR="00FF5E4F" w:rsidRPr="00BB1114" w:rsidRDefault="00105744" w:rsidP="00105744">
            <w:pPr>
              <w:pStyle w:val="Heading3"/>
              <w:ind w:left="720"/>
              <w:rPr>
                <w:rFonts w:ascii="Calibri" w:hAnsi="Calibri" w:cs="Calibri"/>
                <w:color w:val="auto"/>
                <w:lang w:val="en-GB"/>
              </w:rPr>
            </w:pPr>
            <w:r w:rsidRPr="00BB1114">
              <w:rPr>
                <w:rFonts w:ascii="Calibri" w:hAnsi="Calibri" w:cs="Calibri"/>
                <w:color w:val="auto"/>
                <w:lang w:val="en-GB"/>
              </w:rPr>
              <w:t>PLEASE COMPLETE ALL PARTS OF THIS FORM</w:t>
            </w:r>
            <w:r w:rsidR="00F815E1" w:rsidRPr="00BB1114">
              <w:rPr>
                <w:rFonts w:ascii="Calibri" w:hAnsi="Calibri" w:cs="Calibri"/>
                <w:color w:val="auto"/>
                <w:lang w:val="en-GB"/>
              </w:rPr>
              <w:t xml:space="preserve"> </w:t>
            </w:r>
            <w:r w:rsidR="00B265C5" w:rsidRPr="00BB1114">
              <w:rPr>
                <w:rFonts w:ascii="Calibri" w:hAnsi="Calibri" w:cs="Calibri"/>
                <w:color w:val="auto"/>
                <w:lang w:val="en-GB"/>
              </w:rPr>
              <w:t>INCLUDING</w:t>
            </w:r>
            <w:r w:rsidR="004F072D" w:rsidRPr="00BB1114">
              <w:rPr>
                <w:rFonts w:ascii="Calibri" w:hAnsi="Calibri" w:cs="Calibri"/>
                <w:color w:val="auto"/>
                <w:lang w:val="en-GB"/>
              </w:rPr>
              <w:t xml:space="preserve"> </w:t>
            </w:r>
            <w:r w:rsidRPr="00BB1114">
              <w:rPr>
                <w:rFonts w:ascii="Calibri" w:hAnsi="Calibri" w:cs="Calibri"/>
                <w:color w:val="auto"/>
                <w:lang w:val="en-GB"/>
              </w:rPr>
              <w:t xml:space="preserve">PRIOR TO </w:t>
            </w:r>
            <w:r w:rsidR="00F815E1" w:rsidRPr="00BB1114">
              <w:rPr>
                <w:rFonts w:ascii="Calibri" w:hAnsi="Calibri" w:cs="Calibri"/>
                <w:color w:val="auto"/>
                <w:lang w:val="en-GB"/>
              </w:rPr>
              <w:t>SUBMISSION TO HR</w:t>
            </w:r>
            <w:r w:rsidRPr="00BB1114">
              <w:rPr>
                <w:rFonts w:ascii="Calibri" w:hAnsi="Calibri" w:cs="Calibri"/>
                <w:color w:val="auto"/>
                <w:lang w:val="en-GB"/>
              </w:rPr>
              <w:t xml:space="preserve">. </w:t>
            </w:r>
          </w:p>
          <w:p w14:paraId="6C5FAE68" w14:textId="77777777" w:rsidR="008C4200" w:rsidRDefault="00105744" w:rsidP="00105744">
            <w:pPr>
              <w:pStyle w:val="Heading3"/>
              <w:ind w:left="720"/>
              <w:rPr>
                <w:rFonts w:ascii="Calibri" w:hAnsi="Calibri" w:cs="Calibri"/>
                <w:color w:val="auto"/>
                <w:lang w:val="en-GB"/>
              </w:rPr>
            </w:pPr>
            <w:r w:rsidRPr="00BB1114">
              <w:rPr>
                <w:rFonts w:ascii="Calibri" w:hAnsi="Calibri" w:cs="Calibri"/>
                <w:color w:val="auto"/>
                <w:lang w:val="en-GB"/>
              </w:rPr>
              <w:t xml:space="preserve">PLEASE NOTE THIS FORM WILL </w:t>
            </w:r>
            <w:r w:rsidR="003A6B81" w:rsidRPr="00BB1114">
              <w:rPr>
                <w:rFonts w:ascii="Calibri" w:hAnsi="Calibri" w:cs="Calibri"/>
                <w:color w:val="auto"/>
                <w:lang w:val="en-GB"/>
              </w:rPr>
              <w:t>N</w:t>
            </w:r>
            <w:r w:rsidRPr="00BB1114">
              <w:rPr>
                <w:rFonts w:ascii="Calibri" w:hAnsi="Calibri" w:cs="Calibri"/>
                <w:color w:val="auto"/>
                <w:lang w:val="en-GB"/>
              </w:rPr>
              <w:t>OT BE PROCESSED UNLESS COMPLETED IN FULL</w:t>
            </w:r>
            <w:r w:rsidR="00B265C5" w:rsidRPr="00BB1114">
              <w:rPr>
                <w:rFonts w:ascii="Calibri" w:hAnsi="Calibri" w:cs="Calibri"/>
                <w:color w:val="auto"/>
                <w:lang w:val="en-GB"/>
              </w:rPr>
              <w:t xml:space="preserve"> AND SUBMITTED </w:t>
            </w:r>
          </w:p>
          <w:p w14:paraId="32516B17" w14:textId="77777777" w:rsidR="00994B08" w:rsidRPr="00994B08" w:rsidRDefault="00994B08" w:rsidP="00994B08">
            <w:pPr>
              <w:pStyle w:val="Heading3"/>
              <w:ind w:left="720"/>
              <w:rPr>
                <w:rFonts w:ascii="Calibri" w:hAnsi="Calibri" w:cs="Calibri"/>
                <w:color w:val="auto"/>
                <w:lang w:val="en-GB"/>
              </w:rPr>
            </w:pPr>
          </w:p>
          <w:p w14:paraId="0D494A58" w14:textId="3B6542B5" w:rsidR="00994B08" w:rsidRPr="00994B08" w:rsidRDefault="00994B08" w:rsidP="00994B08">
            <w:pPr>
              <w:pStyle w:val="Heading3"/>
              <w:ind w:left="720"/>
              <w:rPr>
                <w:lang w:val="en-GB"/>
              </w:rPr>
            </w:pPr>
            <w:r w:rsidRPr="00994B08">
              <w:rPr>
                <w:rFonts w:ascii="Calibri" w:hAnsi="Calibri" w:cs="Calibri"/>
                <w:color w:val="1F497D" w:themeColor="text2"/>
                <w:lang w:val="en-GB"/>
              </w:rPr>
              <w:t>Please note – Board Approval is required for requests for roles with salaries over £50,000. Please ensure this is obtained prior to submitting a recruitment request to HR.</w:t>
            </w:r>
          </w:p>
        </w:tc>
      </w:tr>
      <w:tr w:rsidR="0087148F" w:rsidRPr="00BB1114" w14:paraId="0E1EC837" w14:textId="77777777" w:rsidTr="00965135">
        <w:trPr>
          <w:trHeight w:val="432"/>
          <w:jc w:val="center"/>
        </w:trPr>
        <w:tc>
          <w:tcPr>
            <w:tcW w:w="296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CC1EF2" w14:textId="77777777" w:rsidR="0087148F" w:rsidRPr="006A4EE2" w:rsidRDefault="0087148F" w:rsidP="0062281F">
            <w:pPr>
              <w:pStyle w:val="BodyText"/>
              <w:rPr>
                <w:rFonts w:ascii="Calibri" w:hAnsi="Calibri" w:cs="Calibri"/>
                <w:b/>
                <w:bCs/>
                <w:sz w:val="20"/>
                <w:szCs w:val="20"/>
                <w:lang w:val="en-GB"/>
              </w:rPr>
            </w:pPr>
            <w:r w:rsidRPr="006A4EE2">
              <w:rPr>
                <w:rFonts w:ascii="Calibri" w:hAnsi="Calibri" w:cs="Calibri"/>
                <w:b/>
                <w:bCs/>
                <w:sz w:val="20"/>
                <w:szCs w:val="20"/>
                <w:lang w:val="en-GB"/>
              </w:rPr>
              <w:t>Request made by:</w:t>
            </w:r>
          </w:p>
        </w:tc>
        <w:tc>
          <w:tcPr>
            <w:tcW w:w="7271" w:type="dxa"/>
            <w:gridSpan w:val="10"/>
            <w:tcBorders>
              <w:top w:val="single" w:sz="4" w:space="0" w:color="auto"/>
              <w:left w:val="single" w:sz="4" w:space="0" w:color="auto"/>
              <w:bottom w:val="single" w:sz="4" w:space="0" w:color="auto"/>
              <w:right w:val="single" w:sz="4" w:space="0" w:color="auto"/>
            </w:tcBorders>
            <w:vAlign w:val="center"/>
          </w:tcPr>
          <w:p w14:paraId="4D248C14" w14:textId="46A8F30D" w:rsidR="0087148F" w:rsidRPr="006A4EE2" w:rsidRDefault="00781EF7" w:rsidP="0062281F">
            <w:pPr>
              <w:pStyle w:val="FieldText"/>
              <w:rPr>
                <w:rFonts w:ascii="Calibri" w:hAnsi="Calibri" w:cs="Calibri"/>
                <w:bCs/>
                <w:sz w:val="20"/>
                <w:szCs w:val="20"/>
                <w:lang w:val="en-GB"/>
              </w:rPr>
            </w:pPr>
            <w:r>
              <w:rPr>
                <w:rFonts w:ascii="Calibri" w:hAnsi="Calibri" w:cs="Calibri"/>
                <w:bCs/>
                <w:sz w:val="20"/>
                <w:szCs w:val="20"/>
                <w:lang w:val="en-GB"/>
              </w:rPr>
              <w:t>Rebecca Turrell</w:t>
            </w:r>
          </w:p>
        </w:tc>
      </w:tr>
      <w:tr w:rsidR="0087148F" w:rsidRPr="00BB1114" w14:paraId="555A8DD5" w14:textId="77777777" w:rsidTr="00965135">
        <w:trPr>
          <w:trHeight w:val="432"/>
          <w:jc w:val="center"/>
        </w:trPr>
        <w:tc>
          <w:tcPr>
            <w:tcW w:w="296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39D80" w14:textId="77777777" w:rsidR="0087148F" w:rsidRPr="006A4EE2" w:rsidRDefault="0087148F" w:rsidP="006873F3">
            <w:pPr>
              <w:pStyle w:val="BodyText"/>
              <w:rPr>
                <w:rFonts w:ascii="Calibri" w:hAnsi="Calibri" w:cs="Calibri"/>
                <w:b/>
                <w:bCs/>
                <w:sz w:val="20"/>
                <w:szCs w:val="20"/>
                <w:lang w:val="en-GB"/>
              </w:rPr>
            </w:pPr>
            <w:r w:rsidRPr="006A4EE2">
              <w:rPr>
                <w:rFonts w:ascii="Calibri" w:hAnsi="Calibri" w:cs="Calibri"/>
                <w:b/>
                <w:bCs/>
                <w:sz w:val="20"/>
                <w:szCs w:val="20"/>
                <w:lang w:val="en-GB"/>
              </w:rPr>
              <w:t>Recruiting Manager’s Job Title:</w:t>
            </w:r>
          </w:p>
        </w:tc>
        <w:tc>
          <w:tcPr>
            <w:tcW w:w="7271" w:type="dxa"/>
            <w:gridSpan w:val="10"/>
            <w:tcBorders>
              <w:top w:val="single" w:sz="4" w:space="0" w:color="auto"/>
              <w:left w:val="single" w:sz="4" w:space="0" w:color="auto"/>
              <w:bottom w:val="single" w:sz="4" w:space="0" w:color="auto"/>
              <w:right w:val="single" w:sz="4" w:space="0" w:color="auto"/>
            </w:tcBorders>
            <w:vAlign w:val="center"/>
          </w:tcPr>
          <w:p w14:paraId="6C88C0D5" w14:textId="10A70BDC" w:rsidR="0087148F" w:rsidRPr="006A4EE2" w:rsidRDefault="00781EF7" w:rsidP="0062281F">
            <w:pPr>
              <w:pStyle w:val="FieldText"/>
              <w:rPr>
                <w:rFonts w:ascii="Calibri" w:hAnsi="Calibri" w:cs="Calibri"/>
                <w:bCs/>
                <w:sz w:val="20"/>
                <w:szCs w:val="20"/>
                <w:lang w:val="en-GB"/>
              </w:rPr>
            </w:pPr>
            <w:r>
              <w:rPr>
                <w:rFonts w:ascii="Calibri" w:hAnsi="Calibri" w:cs="Calibri"/>
                <w:bCs/>
                <w:sz w:val="20"/>
                <w:szCs w:val="20"/>
                <w:lang w:val="en-GB"/>
              </w:rPr>
              <w:t>OPD Manager</w:t>
            </w:r>
          </w:p>
        </w:tc>
      </w:tr>
      <w:tr w:rsidR="00CE4516" w:rsidRPr="00BB1114" w14:paraId="7E0270CA" w14:textId="77777777" w:rsidTr="00965135">
        <w:trPr>
          <w:trHeight w:val="54"/>
          <w:jc w:val="center"/>
        </w:trPr>
        <w:tc>
          <w:tcPr>
            <w:tcW w:w="2966"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00184C" w14:textId="77777777" w:rsidR="00CE4516" w:rsidRPr="006A4EE2" w:rsidRDefault="00CE4516" w:rsidP="00F33E08">
            <w:pPr>
              <w:pStyle w:val="BodyText"/>
              <w:rPr>
                <w:rFonts w:ascii="Calibri" w:hAnsi="Calibri" w:cs="Calibri"/>
                <w:b/>
                <w:bCs/>
                <w:sz w:val="20"/>
                <w:szCs w:val="20"/>
                <w:lang w:val="en-GB"/>
              </w:rPr>
            </w:pPr>
            <w:r w:rsidRPr="006A4EE2">
              <w:rPr>
                <w:rFonts w:ascii="Calibri" w:hAnsi="Calibri" w:cs="Calibri"/>
                <w:b/>
                <w:bCs/>
                <w:sz w:val="20"/>
                <w:szCs w:val="20"/>
                <w:lang w:val="en-GB"/>
              </w:rPr>
              <w:t xml:space="preserve">Title of the Post Required and Department </w:t>
            </w:r>
          </w:p>
        </w:tc>
        <w:tc>
          <w:tcPr>
            <w:tcW w:w="7271" w:type="dxa"/>
            <w:gridSpan w:val="10"/>
            <w:tcBorders>
              <w:top w:val="single" w:sz="4" w:space="0" w:color="auto"/>
              <w:left w:val="single" w:sz="4" w:space="0" w:color="auto"/>
              <w:bottom w:val="single" w:sz="4" w:space="0" w:color="auto"/>
              <w:right w:val="single" w:sz="4" w:space="0" w:color="auto"/>
            </w:tcBorders>
            <w:vAlign w:val="bottom"/>
          </w:tcPr>
          <w:p w14:paraId="34B0CF03" w14:textId="6D4F3007" w:rsidR="00CE4516" w:rsidRPr="006A4EE2" w:rsidRDefault="00781EF7">
            <w:pPr>
              <w:pStyle w:val="BodyText"/>
              <w:rPr>
                <w:rFonts w:ascii="Calibri" w:hAnsi="Calibri" w:cs="Calibri"/>
                <w:b/>
                <w:bCs/>
                <w:sz w:val="20"/>
                <w:szCs w:val="20"/>
                <w:lang w:val="en-GB"/>
              </w:rPr>
            </w:pPr>
            <w:r>
              <w:rPr>
                <w:rFonts w:ascii="Calibri" w:hAnsi="Calibri" w:cs="Calibri"/>
                <w:b/>
                <w:bCs/>
                <w:sz w:val="20"/>
                <w:szCs w:val="20"/>
                <w:lang w:val="en-GB"/>
              </w:rPr>
              <w:t>Outpatient Staff Nurse</w:t>
            </w:r>
          </w:p>
        </w:tc>
      </w:tr>
      <w:tr w:rsidR="00F33E08" w:rsidRPr="00BB1114" w14:paraId="334026D4" w14:textId="77777777" w:rsidTr="004F072D">
        <w:trPr>
          <w:trHeight w:val="54"/>
          <w:jc w:val="center"/>
        </w:trPr>
        <w:tc>
          <w:tcPr>
            <w:tcW w:w="10237" w:type="dxa"/>
            <w:gridSpan w:val="14"/>
            <w:tcBorders>
              <w:top w:val="single" w:sz="4" w:space="0" w:color="auto"/>
              <w:bottom w:val="single" w:sz="4" w:space="0" w:color="auto"/>
            </w:tcBorders>
            <w:vAlign w:val="bottom"/>
          </w:tcPr>
          <w:p w14:paraId="3EADF942" w14:textId="77777777" w:rsidR="00F33E08" w:rsidRPr="006A4EE2" w:rsidRDefault="00F33E08">
            <w:pPr>
              <w:pStyle w:val="BodyText"/>
              <w:rPr>
                <w:rFonts w:ascii="Calibri" w:hAnsi="Calibri" w:cs="Calibri"/>
                <w:b/>
                <w:bCs/>
                <w:sz w:val="20"/>
                <w:szCs w:val="20"/>
                <w:lang w:val="en-GB"/>
              </w:rPr>
            </w:pPr>
          </w:p>
        </w:tc>
      </w:tr>
      <w:tr w:rsidR="00BB1114" w:rsidRPr="00BB1114" w14:paraId="2C141214" w14:textId="77777777" w:rsidTr="00831474">
        <w:trPr>
          <w:trHeight w:val="401"/>
          <w:jc w:val="center"/>
        </w:trPr>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E14BB" w14:textId="5C7AE011" w:rsidR="00BB1114" w:rsidRPr="006A4EE2" w:rsidRDefault="00BB1114" w:rsidP="00BB1114">
            <w:pPr>
              <w:pStyle w:val="BodyText"/>
              <w:jc w:val="center"/>
              <w:rPr>
                <w:rFonts w:ascii="Calibri" w:hAnsi="Calibri" w:cs="Calibri"/>
                <w:b/>
                <w:bCs/>
                <w:sz w:val="20"/>
                <w:szCs w:val="20"/>
                <w:lang w:val="en-GB"/>
              </w:rPr>
            </w:pPr>
            <w:r w:rsidRPr="006A4EE2">
              <w:rPr>
                <w:rFonts w:ascii="Calibri" w:hAnsi="Calibri" w:cs="Calibri"/>
                <w:b/>
                <w:bCs/>
                <w:sz w:val="20"/>
                <w:szCs w:val="20"/>
                <w:lang w:val="en-GB"/>
              </w:rPr>
              <w:t>Part Time</w:t>
            </w:r>
            <w:bookmarkStart w:id="0" w:name="Check3"/>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0F282EFB" w14:textId="55C3FF18" w:rsidR="00BB1114" w:rsidRPr="006A4EE2" w:rsidRDefault="00BB1114" w:rsidP="00BB1114">
            <w:pPr>
              <w:pStyle w:val="BodyText"/>
              <w:jc w:val="center"/>
              <w:rPr>
                <w:rFonts w:ascii="Calibri" w:hAnsi="Calibri" w:cs="Calibri"/>
                <w:b/>
                <w:bCs/>
                <w:sz w:val="20"/>
                <w:szCs w:val="20"/>
                <w:lang w:val="en-GB"/>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9EFFB2" w14:textId="6D8EFA45" w:rsidR="00BB1114" w:rsidRPr="006A4EE2" w:rsidRDefault="00BB1114" w:rsidP="00BB1114">
            <w:pPr>
              <w:pStyle w:val="BodyText"/>
              <w:jc w:val="center"/>
              <w:rPr>
                <w:rFonts w:ascii="Calibri" w:hAnsi="Calibri" w:cs="Calibri"/>
                <w:b/>
                <w:bCs/>
                <w:sz w:val="20"/>
                <w:szCs w:val="20"/>
                <w:lang w:val="en-GB"/>
              </w:rPr>
            </w:pPr>
            <w:r w:rsidRPr="006A4EE2">
              <w:rPr>
                <w:rFonts w:ascii="Calibri" w:hAnsi="Calibri" w:cs="Calibri"/>
                <w:b/>
                <w:bCs/>
                <w:sz w:val="20"/>
                <w:szCs w:val="20"/>
                <w:lang w:val="en-GB"/>
              </w:rPr>
              <w:t>Full Time</w:t>
            </w:r>
          </w:p>
        </w:tc>
        <w:tc>
          <w:tcPr>
            <w:tcW w:w="995" w:type="dxa"/>
            <w:tcBorders>
              <w:top w:val="single" w:sz="4" w:space="0" w:color="auto"/>
              <w:left w:val="single" w:sz="4" w:space="0" w:color="auto"/>
              <w:bottom w:val="single" w:sz="4" w:space="0" w:color="auto"/>
              <w:right w:val="single" w:sz="4" w:space="0" w:color="auto"/>
            </w:tcBorders>
            <w:vAlign w:val="bottom"/>
          </w:tcPr>
          <w:p w14:paraId="5BFEB5F2" w14:textId="3143C9C0" w:rsidR="00BB1114" w:rsidRPr="006A4EE2" w:rsidRDefault="00781EF7" w:rsidP="00BB1114">
            <w:pPr>
              <w:pStyle w:val="BodyText"/>
              <w:jc w:val="center"/>
              <w:rPr>
                <w:rFonts w:ascii="Calibri" w:hAnsi="Calibri" w:cs="Calibri"/>
                <w:b/>
                <w:bCs/>
                <w:sz w:val="20"/>
                <w:szCs w:val="20"/>
                <w:lang w:val="en-GB"/>
              </w:rPr>
            </w:pPr>
            <w:r>
              <w:rPr>
                <w:rFonts w:ascii="Calibri" w:hAnsi="Calibri" w:cs="Calibri"/>
                <w:b/>
                <w:bCs/>
                <w:sz w:val="20"/>
                <w:szCs w:val="20"/>
                <w:lang w:val="en-GB"/>
              </w:rPr>
              <w:t>Yes</w:t>
            </w:r>
          </w:p>
        </w:tc>
        <w:bookmarkEnd w:id="0"/>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2F0643" w14:textId="5014B1A0" w:rsidR="00BB1114" w:rsidRPr="006A4EE2" w:rsidRDefault="00BB1114" w:rsidP="00D74134">
            <w:pPr>
              <w:pStyle w:val="Checkbox"/>
              <w:jc w:val="left"/>
              <w:rPr>
                <w:rFonts w:ascii="Calibri" w:hAnsi="Calibri" w:cs="Calibri"/>
                <w:b/>
                <w:bCs/>
                <w:sz w:val="20"/>
                <w:szCs w:val="20"/>
                <w:lang w:val="en-GB"/>
              </w:rPr>
            </w:pPr>
            <w:r w:rsidRPr="006A4EE2">
              <w:rPr>
                <w:rFonts w:ascii="Calibri" w:hAnsi="Calibri" w:cs="Calibri"/>
                <w:b/>
                <w:bCs/>
                <w:sz w:val="20"/>
                <w:szCs w:val="20"/>
                <w:lang w:val="en-GB"/>
              </w:rPr>
              <w:t xml:space="preserve">Permanent     </w:t>
            </w:r>
          </w:p>
        </w:tc>
        <w:tc>
          <w:tcPr>
            <w:tcW w:w="1157" w:type="dxa"/>
            <w:gridSpan w:val="3"/>
            <w:tcBorders>
              <w:top w:val="single" w:sz="4" w:space="0" w:color="auto"/>
              <w:left w:val="single" w:sz="4" w:space="0" w:color="auto"/>
              <w:bottom w:val="single" w:sz="4" w:space="0" w:color="auto"/>
              <w:right w:val="single" w:sz="4" w:space="0" w:color="auto"/>
            </w:tcBorders>
            <w:vAlign w:val="center"/>
          </w:tcPr>
          <w:p w14:paraId="5019D70C" w14:textId="17631645" w:rsidR="00BB1114" w:rsidRPr="006A4EE2" w:rsidRDefault="00781EF7" w:rsidP="00D74134">
            <w:pPr>
              <w:pStyle w:val="Checkbox"/>
              <w:jc w:val="left"/>
              <w:rPr>
                <w:rFonts w:ascii="Calibri" w:hAnsi="Calibri" w:cs="Calibri"/>
                <w:b/>
                <w:bCs/>
                <w:sz w:val="20"/>
                <w:szCs w:val="20"/>
                <w:lang w:val="en-GB"/>
              </w:rPr>
            </w:pPr>
            <w:r>
              <w:rPr>
                <w:rFonts w:ascii="Calibri" w:hAnsi="Calibri" w:cs="Calibri"/>
                <w:b/>
                <w:bCs/>
                <w:sz w:val="20"/>
                <w:szCs w:val="20"/>
                <w:lang w:val="en-GB"/>
              </w:rPr>
              <w:t>Yes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D7C7D3" w14:textId="1EAF8F2F" w:rsidR="00BB1114" w:rsidRPr="006A4EE2" w:rsidRDefault="00BB1114" w:rsidP="00BB1114">
            <w:pPr>
              <w:pStyle w:val="Checkbox"/>
              <w:jc w:val="left"/>
              <w:rPr>
                <w:rFonts w:ascii="Calibri" w:hAnsi="Calibri" w:cs="Calibri"/>
                <w:b/>
                <w:bCs/>
                <w:sz w:val="20"/>
                <w:szCs w:val="20"/>
                <w:lang w:val="en-GB"/>
              </w:rPr>
            </w:pPr>
            <w:r w:rsidRPr="006A4EE2">
              <w:rPr>
                <w:rFonts w:ascii="Calibri" w:hAnsi="Calibri" w:cs="Calibri"/>
                <w:b/>
                <w:bCs/>
                <w:sz w:val="20"/>
                <w:szCs w:val="20"/>
                <w:lang w:val="en-GB"/>
              </w:rPr>
              <w:t>Temporary</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59B912D3" w14:textId="4457800A" w:rsidR="00BB1114" w:rsidRPr="006A4EE2" w:rsidRDefault="00BB1114" w:rsidP="00BB1114">
            <w:pPr>
              <w:pStyle w:val="Checkbox"/>
              <w:jc w:val="left"/>
              <w:rPr>
                <w:rFonts w:ascii="Calibri" w:hAnsi="Calibri" w:cs="Calibri"/>
                <w:b/>
                <w:bCs/>
                <w:sz w:val="20"/>
                <w:szCs w:val="20"/>
                <w:lang w:val="en-GB"/>
              </w:rPr>
            </w:pPr>
          </w:p>
        </w:tc>
      </w:tr>
      <w:tr w:rsidR="006A4EE2" w:rsidRPr="00BB1114" w14:paraId="42FACCB2" w14:textId="77777777" w:rsidTr="00831474">
        <w:trPr>
          <w:trHeight w:val="136"/>
          <w:jc w:val="center"/>
        </w:trPr>
        <w:tc>
          <w:tcPr>
            <w:tcW w:w="25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DBA910" w14:textId="77777777" w:rsidR="006A4EE2" w:rsidRPr="006A4EE2" w:rsidRDefault="006A4EE2" w:rsidP="00BB1114">
            <w:pPr>
              <w:pStyle w:val="BodyText"/>
              <w:rPr>
                <w:rFonts w:ascii="Calibri" w:hAnsi="Calibri" w:cs="Calibri"/>
                <w:b/>
                <w:bCs/>
                <w:i/>
                <w:iCs/>
                <w:sz w:val="20"/>
                <w:szCs w:val="20"/>
                <w:lang w:val="en-GB"/>
              </w:rPr>
            </w:pPr>
            <w:r w:rsidRPr="006A4EE2">
              <w:rPr>
                <w:rFonts w:ascii="Calibri" w:hAnsi="Calibri" w:cs="Calibri"/>
                <w:b/>
                <w:bCs/>
                <w:i/>
                <w:iCs/>
                <w:sz w:val="20"/>
                <w:szCs w:val="20"/>
                <w:lang w:val="en-GB"/>
              </w:rPr>
              <w:t xml:space="preserve">(If part time please state working pattern/days) </w:t>
            </w:r>
          </w:p>
        </w:tc>
        <w:tc>
          <w:tcPr>
            <w:tcW w:w="2547" w:type="dxa"/>
            <w:gridSpan w:val="3"/>
            <w:tcBorders>
              <w:top w:val="single" w:sz="4" w:space="0" w:color="auto"/>
              <w:left w:val="single" w:sz="4" w:space="0" w:color="auto"/>
              <w:bottom w:val="single" w:sz="4" w:space="0" w:color="auto"/>
              <w:right w:val="single" w:sz="4" w:space="0" w:color="auto"/>
            </w:tcBorders>
            <w:vAlign w:val="center"/>
          </w:tcPr>
          <w:p w14:paraId="222E8186" w14:textId="4A5B7671" w:rsidR="006A4EE2" w:rsidRPr="006A4EE2" w:rsidRDefault="006A4EE2" w:rsidP="00BB1114">
            <w:pPr>
              <w:pStyle w:val="BodyText"/>
              <w:rPr>
                <w:rFonts w:ascii="Calibri" w:hAnsi="Calibri" w:cs="Calibri"/>
                <w:b/>
                <w:bCs/>
                <w:i/>
                <w:iCs/>
                <w:sz w:val="20"/>
                <w:szCs w:val="20"/>
                <w:lang w:val="en-GB"/>
              </w:rPr>
            </w:pPr>
          </w:p>
        </w:tc>
        <w:tc>
          <w:tcPr>
            <w:tcW w:w="25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E019E3" w14:textId="7198CCD8" w:rsidR="006A4EE2" w:rsidRPr="006A4EE2" w:rsidRDefault="006A4EE2" w:rsidP="00BB1114">
            <w:pPr>
              <w:pStyle w:val="Checkbox"/>
              <w:jc w:val="left"/>
              <w:rPr>
                <w:rFonts w:ascii="Calibri" w:hAnsi="Calibri" w:cs="Calibri"/>
                <w:b/>
                <w:bCs/>
                <w:sz w:val="20"/>
                <w:szCs w:val="20"/>
                <w:lang w:val="en-GB"/>
              </w:rPr>
            </w:pPr>
            <w:r w:rsidRPr="006A4EE2">
              <w:rPr>
                <w:rFonts w:ascii="Calibri" w:hAnsi="Calibri" w:cs="Calibri"/>
                <w:b/>
                <w:bCs/>
                <w:sz w:val="20"/>
                <w:szCs w:val="20"/>
                <w:lang w:val="en-GB"/>
              </w:rPr>
              <w:t>Length of contract if temp</w:t>
            </w:r>
            <w:r w:rsidR="0087148F">
              <w:rPr>
                <w:rFonts w:ascii="Calibri" w:hAnsi="Calibri" w:cs="Calibri"/>
                <w:b/>
                <w:bCs/>
                <w:sz w:val="20"/>
                <w:szCs w:val="20"/>
                <w:lang w:val="en-GB"/>
              </w:rPr>
              <w:t xml:space="preserve"> or fixed term</w:t>
            </w:r>
            <w:r w:rsidRPr="006A4EE2">
              <w:rPr>
                <w:rFonts w:ascii="Calibri" w:hAnsi="Calibri" w:cs="Calibri"/>
                <w:b/>
                <w:bCs/>
                <w:sz w:val="20"/>
                <w:szCs w:val="20"/>
                <w:lang w:val="en-GB"/>
              </w:rPr>
              <w:t xml:space="preserve">:   </w:t>
            </w:r>
          </w:p>
        </w:tc>
        <w:tc>
          <w:tcPr>
            <w:tcW w:w="2559" w:type="dxa"/>
            <w:gridSpan w:val="4"/>
            <w:tcBorders>
              <w:top w:val="single" w:sz="4" w:space="0" w:color="auto"/>
              <w:left w:val="single" w:sz="4" w:space="0" w:color="auto"/>
              <w:bottom w:val="single" w:sz="4" w:space="0" w:color="auto"/>
              <w:right w:val="single" w:sz="4" w:space="0" w:color="auto"/>
            </w:tcBorders>
            <w:vAlign w:val="center"/>
          </w:tcPr>
          <w:p w14:paraId="6D2BC393" w14:textId="72D1EF8E" w:rsidR="006A4EE2" w:rsidRPr="006A4EE2" w:rsidRDefault="006A4EE2" w:rsidP="00BB1114">
            <w:pPr>
              <w:pStyle w:val="Checkbox"/>
              <w:jc w:val="left"/>
              <w:rPr>
                <w:rFonts w:ascii="Calibri" w:hAnsi="Calibri" w:cs="Calibri"/>
                <w:b/>
                <w:bCs/>
                <w:sz w:val="20"/>
                <w:szCs w:val="20"/>
                <w:lang w:val="en-GB"/>
              </w:rPr>
            </w:pPr>
          </w:p>
        </w:tc>
      </w:tr>
      <w:tr w:rsidR="000D4184" w:rsidRPr="00BB1114" w14:paraId="2BF767DD" w14:textId="77777777" w:rsidTr="00831474">
        <w:trPr>
          <w:trHeight w:val="257"/>
          <w:jc w:val="center"/>
        </w:trPr>
        <w:tc>
          <w:tcPr>
            <w:tcW w:w="25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E3B41E6" w14:textId="77777777" w:rsidR="000D4184" w:rsidRPr="006A4EE2" w:rsidRDefault="000D4184" w:rsidP="00BB1114">
            <w:pPr>
              <w:pStyle w:val="BodyText"/>
              <w:rPr>
                <w:rFonts w:ascii="Calibri" w:hAnsi="Calibri" w:cs="Calibri"/>
                <w:b/>
                <w:bCs/>
                <w:sz w:val="20"/>
                <w:szCs w:val="20"/>
                <w:lang w:val="en-GB"/>
              </w:rPr>
            </w:pPr>
            <w:r w:rsidRPr="006A4EE2">
              <w:rPr>
                <w:rFonts w:ascii="Calibri" w:hAnsi="Calibri" w:cs="Calibri"/>
                <w:b/>
                <w:bCs/>
                <w:sz w:val="20"/>
                <w:szCs w:val="20"/>
                <w:lang w:val="en-GB"/>
              </w:rPr>
              <w:t xml:space="preserve">No. of Hours per week:    </w:t>
            </w:r>
          </w:p>
          <w:p w14:paraId="2CA44F96" w14:textId="77777777" w:rsidR="000D4184" w:rsidRPr="006A4EE2" w:rsidRDefault="000D4184" w:rsidP="00BB1114">
            <w:pPr>
              <w:pStyle w:val="BodyText"/>
              <w:rPr>
                <w:rFonts w:ascii="Calibri" w:hAnsi="Calibri" w:cs="Calibri"/>
                <w:b/>
                <w:bCs/>
                <w:sz w:val="20"/>
                <w:szCs w:val="20"/>
                <w:lang w:val="en-GB"/>
              </w:rPr>
            </w:pPr>
          </w:p>
        </w:tc>
        <w:tc>
          <w:tcPr>
            <w:tcW w:w="2547" w:type="dxa"/>
            <w:gridSpan w:val="3"/>
            <w:tcBorders>
              <w:top w:val="single" w:sz="4" w:space="0" w:color="auto"/>
              <w:left w:val="single" w:sz="4" w:space="0" w:color="auto"/>
              <w:bottom w:val="single" w:sz="4" w:space="0" w:color="auto"/>
              <w:right w:val="single" w:sz="4" w:space="0" w:color="auto"/>
            </w:tcBorders>
            <w:vAlign w:val="bottom"/>
          </w:tcPr>
          <w:p w14:paraId="7329A7C1" w14:textId="07EC2953" w:rsidR="000D4184" w:rsidRPr="006A4EE2" w:rsidRDefault="00781EF7" w:rsidP="00D74134">
            <w:pPr>
              <w:pStyle w:val="Checkbox"/>
              <w:jc w:val="left"/>
              <w:rPr>
                <w:rFonts w:ascii="Calibri" w:hAnsi="Calibri" w:cs="Calibri"/>
                <w:b/>
                <w:bCs/>
                <w:sz w:val="20"/>
                <w:szCs w:val="20"/>
                <w:lang w:val="en-GB"/>
              </w:rPr>
            </w:pPr>
            <w:r>
              <w:rPr>
                <w:rFonts w:ascii="Calibri" w:hAnsi="Calibri" w:cs="Calibri"/>
                <w:b/>
                <w:bCs/>
                <w:sz w:val="20"/>
                <w:szCs w:val="20"/>
                <w:lang w:val="en-GB"/>
              </w:rPr>
              <w:t>37.5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7FC8156" w14:textId="21C3FA1F" w:rsidR="000D4184" w:rsidRPr="006A4EE2" w:rsidRDefault="000D4184" w:rsidP="00D74134">
            <w:pPr>
              <w:pStyle w:val="Checkbox"/>
              <w:jc w:val="left"/>
              <w:rPr>
                <w:rFonts w:ascii="Calibri" w:hAnsi="Calibri" w:cs="Calibri"/>
                <w:b/>
                <w:bCs/>
                <w:sz w:val="20"/>
                <w:szCs w:val="20"/>
                <w:lang w:val="en-GB"/>
              </w:rPr>
            </w:pPr>
            <w:r>
              <w:rPr>
                <w:rFonts w:ascii="Calibri" w:hAnsi="Calibri" w:cs="Calibri"/>
                <w:b/>
                <w:bCs/>
                <w:sz w:val="20"/>
                <w:szCs w:val="20"/>
                <w:lang w:val="en-GB"/>
              </w:rPr>
              <w:t>Number of Roles Required</w:t>
            </w:r>
          </w:p>
        </w:tc>
        <w:tc>
          <w:tcPr>
            <w:tcW w:w="3149" w:type="dxa"/>
            <w:gridSpan w:val="6"/>
            <w:tcBorders>
              <w:top w:val="single" w:sz="4" w:space="0" w:color="auto"/>
              <w:left w:val="single" w:sz="4" w:space="0" w:color="auto"/>
              <w:bottom w:val="single" w:sz="4" w:space="0" w:color="auto"/>
              <w:right w:val="single" w:sz="4" w:space="0" w:color="auto"/>
            </w:tcBorders>
            <w:vAlign w:val="bottom"/>
          </w:tcPr>
          <w:p w14:paraId="376B570D" w14:textId="0E647C3C" w:rsidR="000D4184" w:rsidRPr="006A4EE2" w:rsidRDefault="002D45D7" w:rsidP="00D74134">
            <w:pPr>
              <w:pStyle w:val="Checkbox"/>
              <w:jc w:val="left"/>
              <w:rPr>
                <w:rFonts w:ascii="Calibri" w:hAnsi="Calibri" w:cs="Calibri"/>
                <w:b/>
                <w:bCs/>
                <w:sz w:val="20"/>
                <w:szCs w:val="20"/>
                <w:lang w:val="en-GB"/>
              </w:rPr>
            </w:pPr>
            <w:r>
              <w:rPr>
                <w:rFonts w:ascii="Calibri" w:hAnsi="Calibri" w:cs="Calibri"/>
                <w:b/>
                <w:bCs/>
                <w:sz w:val="20"/>
                <w:szCs w:val="20"/>
                <w:lang w:val="en-GB"/>
              </w:rPr>
              <w:t>X 1</w:t>
            </w:r>
          </w:p>
        </w:tc>
      </w:tr>
      <w:tr w:rsidR="00BB1114" w:rsidRPr="00BB1114" w14:paraId="7022A69F" w14:textId="77777777" w:rsidTr="00831474">
        <w:trPr>
          <w:trHeight w:val="464"/>
          <w:jc w:val="center"/>
        </w:trPr>
        <w:tc>
          <w:tcPr>
            <w:tcW w:w="12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E93793" w14:textId="1C99DD6E" w:rsidR="00BB1114" w:rsidRPr="006A4EE2" w:rsidRDefault="00E861D0" w:rsidP="00BB1114">
            <w:pPr>
              <w:pStyle w:val="BodyText"/>
              <w:jc w:val="center"/>
              <w:rPr>
                <w:rFonts w:ascii="Calibri" w:hAnsi="Calibri" w:cs="Calibri"/>
                <w:b/>
                <w:bCs/>
                <w:lang w:val="en-GB"/>
              </w:rPr>
            </w:pPr>
            <w:r>
              <w:rPr>
                <w:rFonts w:ascii="Calibri" w:hAnsi="Calibri" w:cs="Calibri"/>
                <w:b/>
                <w:bCs/>
                <w:lang w:val="en-GB"/>
              </w:rPr>
              <w:t>New Position</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26999756" w14:textId="1F5C8864" w:rsidR="00BB1114" w:rsidRPr="006A4EE2" w:rsidRDefault="00BB1114" w:rsidP="00BB1114">
            <w:pPr>
              <w:pStyle w:val="BodyText"/>
              <w:jc w:val="center"/>
              <w:rPr>
                <w:rFonts w:ascii="Calibri" w:hAnsi="Calibri" w:cs="Calibri"/>
                <w:b/>
                <w:bCs/>
                <w:sz w:val="20"/>
                <w:szCs w:val="20"/>
                <w:lang w:val="en-GB"/>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4F898B" w14:textId="11293016" w:rsidR="00BB1114" w:rsidRPr="006A4EE2" w:rsidRDefault="00E861D0" w:rsidP="00BB1114">
            <w:pPr>
              <w:pStyle w:val="BodyText"/>
              <w:jc w:val="center"/>
              <w:rPr>
                <w:rFonts w:ascii="Calibri" w:hAnsi="Calibri" w:cs="Calibri"/>
                <w:b/>
                <w:bCs/>
                <w:sz w:val="20"/>
                <w:szCs w:val="20"/>
                <w:lang w:val="en-GB"/>
              </w:rPr>
            </w:pPr>
            <w:r>
              <w:rPr>
                <w:rFonts w:ascii="Calibri" w:hAnsi="Calibri" w:cs="Calibri"/>
                <w:b/>
                <w:bCs/>
                <w:sz w:val="20"/>
                <w:szCs w:val="20"/>
                <w:lang w:val="en-GB"/>
              </w:rPr>
              <w:t xml:space="preserve">Replacement Role </w:t>
            </w:r>
          </w:p>
        </w:tc>
        <w:tc>
          <w:tcPr>
            <w:tcW w:w="995" w:type="dxa"/>
            <w:tcBorders>
              <w:top w:val="single" w:sz="4" w:space="0" w:color="auto"/>
              <w:left w:val="single" w:sz="4" w:space="0" w:color="auto"/>
              <w:bottom w:val="single" w:sz="4" w:space="0" w:color="auto"/>
              <w:right w:val="single" w:sz="4" w:space="0" w:color="auto"/>
            </w:tcBorders>
            <w:vAlign w:val="center"/>
          </w:tcPr>
          <w:p w14:paraId="22999110" w14:textId="39A8B88F" w:rsidR="00BB1114" w:rsidRPr="006A4EE2" w:rsidRDefault="002D45D7" w:rsidP="00BB1114">
            <w:pPr>
              <w:pStyle w:val="BodyText"/>
              <w:jc w:val="center"/>
              <w:rPr>
                <w:rFonts w:ascii="Calibri" w:hAnsi="Calibri" w:cs="Calibri"/>
                <w:b/>
                <w:bCs/>
                <w:sz w:val="20"/>
                <w:szCs w:val="20"/>
                <w:lang w:val="en-GB"/>
              </w:rPr>
            </w:pPr>
            <w:r>
              <w:rPr>
                <w:rFonts w:ascii="Calibri" w:hAnsi="Calibri" w:cs="Calibri"/>
                <w:b/>
                <w:bCs/>
                <w:sz w:val="20"/>
                <w:szCs w:val="20"/>
                <w:lang w:val="en-GB"/>
              </w:rPr>
              <w:t>Yes</w:t>
            </w:r>
          </w:p>
        </w:tc>
        <w:tc>
          <w:tcPr>
            <w:tcW w:w="201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1A0650" w14:textId="303BD0E1" w:rsidR="00BB1114" w:rsidRPr="006A4EE2" w:rsidRDefault="00BB1114" w:rsidP="006A4EE2">
            <w:pPr>
              <w:pStyle w:val="Checkbox"/>
              <w:jc w:val="left"/>
              <w:rPr>
                <w:rFonts w:ascii="Calibri" w:hAnsi="Calibri" w:cs="Calibri"/>
                <w:b/>
                <w:bCs/>
                <w:sz w:val="20"/>
                <w:szCs w:val="20"/>
                <w:lang w:val="en-GB"/>
              </w:rPr>
            </w:pPr>
            <w:r w:rsidRPr="006A4EE2">
              <w:rPr>
                <w:rFonts w:ascii="Calibri" w:hAnsi="Calibri" w:cs="Calibri"/>
                <w:b/>
                <w:bCs/>
                <w:sz w:val="20"/>
                <w:szCs w:val="20"/>
                <w:lang w:val="en-GB"/>
              </w:rPr>
              <w:t>Replacement for?</w:t>
            </w:r>
          </w:p>
        </w:tc>
        <w:tc>
          <w:tcPr>
            <w:tcW w:w="3120" w:type="dxa"/>
            <w:gridSpan w:val="5"/>
            <w:tcBorders>
              <w:top w:val="single" w:sz="4" w:space="0" w:color="auto"/>
              <w:bottom w:val="single" w:sz="4" w:space="0" w:color="auto"/>
              <w:right w:val="single" w:sz="4" w:space="0" w:color="auto"/>
            </w:tcBorders>
            <w:vAlign w:val="center"/>
          </w:tcPr>
          <w:p w14:paraId="60712844" w14:textId="470E38E3" w:rsidR="00BB1114" w:rsidRPr="006A4EE2" w:rsidRDefault="002D45D7" w:rsidP="00BB1114">
            <w:pPr>
              <w:pStyle w:val="BodyText"/>
              <w:jc w:val="center"/>
              <w:rPr>
                <w:rFonts w:ascii="Calibri" w:hAnsi="Calibri" w:cs="Calibri"/>
                <w:b/>
                <w:bCs/>
                <w:sz w:val="20"/>
                <w:szCs w:val="20"/>
                <w:lang w:val="en-GB"/>
              </w:rPr>
            </w:pPr>
            <w:r>
              <w:rPr>
                <w:rFonts w:ascii="Calibri" w:hAnsi="Calibri" w:cs="Calibri"/>
                <w:b/>
                <w:bCs/>
                <w:sz w:val="20"/>
                <w:szCs w:val="20"/>
                <w:lang w:val="en-GB"/>
              </w:rPr>
              <w:t>Cristian Neagu</w:t>
            </w:r>
          </w:p>
        </w:tc>
      </w:tr>
      <w:tr w:rsidR="0087148F" w:rsidRPr="00BB1114" w14:paraId="3662C8E9" w14:textId="77777777" w:rsidTr="00965135">
        <w:trPr>
          <w:trHeight w:val="556"/>
          <w:jc w:val="center"/>
        </w:trPr>
        <w:tc>
          <w:tcPr>
            <w:tcW w:w="25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125A91" w14:textId="3D2E6400" w:rsidR="0087148F" w:rsidRPr="006A4EE2" w:rsidRDefault="0087148F" w:rsidP="0062281F">
            <w:pPr>
              <w:pStyle w:val="BodyText"/>
              <w:rPr>
                <w:rFonts w:ascii="Calibri" w:hAnsi="Calibri" w:cs="Calibri"/>
                <w:b/>
                <w:bCs/>
                <w:sz w:val="20"/>
                <w:szCs w:val="20"/>
                <w:lang w:val="en-GB"/>
              </w:rPr>
            </w:pPr>
            <w:r w:rsidRPr="006A4EE2">
              <w:rPr>
                <w:rFonts w:ascii="Calibri" w:hAnsi="Calibri" w:cs="Calibri"/>
                <w:b/>
                <w:bCs/>
                <w:sz w:val="20"/>
                <w:szCs w:val="20"/>
                <w:lang w:val="en-GB"/>
              </w:rPr>
              <w:t>Salary</w:t>
            </w:r>
            <w:r>
              <w:rPr>
                <w:rFonts w:ascii="Calibri" w:hAnsi="Calibri" w:cs="Calibri"/>
                <w:b/>
                <w:bCs/>
                <w:sz w:val="20"/>
                <w:szCs w:val="20"/>
                <w:lang w:val="en-GB"/>
              </w:rPr>
              <w:t xml:space="preserve"> Range:</w:t>
            </w:r>
          </w:p>
        </w:tc>
        <w:tc>
          <w:tcPr>
            <w:tcW w:w="7681" w:type="dxa"/>
            <w:gridSpan w:val="11"/>
            <w:tcBorders>
              <w:top w:val="single" w:sz="4" w:space="0" w:color="auto"/>
              <w:left w:val="single" w:sz="4" w:space="0" w:color="auto"/>
              <w:bottom w:val="single" w:sz="4" w:space="0" w:color="auto"/>
              <w:right w:val="single" w:sz="4" w:space="0" w:color="auto"/>
            </w:tcBorders>
            <w:vAlign w:val="center"/>
          </w:tcPr>
          <w:p w14:paraId="015509BA" w14:textId="494F79AA" w:rsidR="0087148F" w:rsidRPr="006A4EE2" w:rsidRDefault="0087148F" w:rsidP="0062281F">
            <w:pPr>
              <w:pStyle w:val="FieldText"/>
              <w:rPr>
                <w:rFonts w:ascii="Calibri" w:hAnsi="Calibri" w:cs="Calibri"/>
                <w:bCs/>
                <w:sz w:val="20"/>
                <w:szCs w:val="20"/>
                <w:lang w:val="en-GB"/>
              </w:rPr>
            </w:pPr>
            <w:r w:rsidRPr="006A4EE2">
              <w:rPr>
                <w:rFonts w:ascii="Calibri" w:hAnsi="Calibri" w:cs="Calibri"/>
                <w:bCs/>
                <w:sz w:val="20"/>
                <w:szCs w:val="20"/>
                <w:lang w:val="en-GB"/>
              </w:rPr>
              <w:t>£</w:t>
            </w:r>
            <w:r w:rsidR="002D45D7">
              <w:rPr>
                <w:rFonts w:ascii="Calibri" w:hAnsi="Calibri" w:cs="Calibri"/>
                <w:bCs/>
                <w:sz w:val="20"/>
                <w:szCs w:val="20"/>
                <w:lang w:val="en-GB"/>
              </w:rPr>
              <w:t>31,929</w:t>
            </w:r>
            <w:r w:rsidR="000532BC">
              <w:rPr>
                <w:rFonts w:ascii="Calibri" w:hAnsi="Calibri" w:cs="Calibri"/>
                <w:bCs/>
                <w:sz w:val="20"/>
                <w:szCs w:val="20"/>
                <w:lang w:val="en-GB"/>
              </w:rPr>
              <w:t>.23</w:t>
            </w:r>
            <w:r w:rsidR="002D45D7">
              <w:rPr>
                <w:rFonts w:ascii="Calibri" w:hAnsi="Calibri" w:cs="Calibri"/>
                <w:bCs/>
                <w:sz w:val="20"/>
                <w:szCs w:val="20"/>
                <w:lang w:val="en-GB"/>
              </w:rPr>
              <w:t>- £38,850</w:t>
            </w:r>
            <w:r w:rsidR="000532BC">
              <w:rPr>
                <w:rFonts w:ascii="Calibri" w:hAnsi="Calibri" w:cs="Calibri"/>
                <w:bCs/>
                <w:sz w:val="20"/>
                <w:szCs w:val="20"/>
                <w:lang w:val="en-GB"/>
              </w:rPr>
              <w:t>.85</w:t>
            </w:r>
          </w:p>
        </w:tc>
      </w:tr>
      <w:tr w:rsidR="00BB1114" w:rsidRPr="00BB1114" w14:paraId="099CCBE9" w14:textId="77777777" w:rsidTr="00831474">
        <w:trPr>
          <w:trHeight w:val="572"/>
          <w:jc w:val="center"/>
        </w:trPr>
        <w:tc>
          <w:tcPr>
            <w:tcW w:w="255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D64521" w14:textId="77777777" w:rsidR="00BB1114" w:rsidRPr="006A4EE2" w:rsidRDefault="00BB1114" w:rsidP="0062281F">
            <w:pPr>
              <w:pStyle w:val="FieldText"/>
              <w:rPr>
                <w:rFonts w:ascii="Calibri" w:hAnsi="Calibri" w:cs="Calibri"/>
                <w:bCs/>
                <w:sz w:val="20"/>
                <w:szCs w:val="20"/>
                <w:lang w:val="en-GB"/>
              </w:rPr>
            </w:pPr>
            <w:r w:rsidRPr="006A4EE2">
              <w:rPr>
                <w:rFonts w:ascii="Calibri" w:hAnsi="Calibri" w:cs="Calibri"/>
                <w:bCs/>
                <w:sz w:val="20"/>
                <w:szCs w:val="20"/>
                <w:lang w:val="en-GB"/>
              </w:rPr>
              <w:t>Line Manager:</w:t>
            </w:r>
          </w:p>
        </w:tc>
        <w:tc>
          <w:tcPr>
            <w:tcW w:w="2547" w:type="dxa"/>
            <w:gridSpan w:val="3"/>
            <w:tcBorders>
              <w:top w:val="single" w:sz="4" w:space="0" w:color="auto"/>
              <w:left w:val="single" w:sz="4" w:space="0" w:color="auto"/>
              <w:bottom w:val="single" w:sz="4" w:space="0" w:color="auto"/>
              <w:right w:val="single" w:sz="4" w:space="0" w:color="auto"/>
            </w:tcBorders>
            <w:vAlign w:val="center"/>
          </w:tcPr>
          <w:p w14:paraId="6C5587D8" w14:textId="5719A937" w:rsidR="00BB1114" w:rsidRPr="006A4EE2" w:rsidRDefault="002D45D7" w:rsidP="0062281F">
            <w:pPr>
              <w:pStyle w:val="FieldText"/>
              <w:rPr>
                <w:rFonts w:ascii="Calibri" w:hAnsi="Calibri" w:cs="Calibri"/>
                <w:bCs/>
                <w:sz w:val="20"/>
                <w:szCs w:val="20"/>
                <w:lang w:val="en-GB"/>
              </w:rPr>
            </w:pPr>
            <w:r>
              <w:rPr>
                <w:rFonts w:ascii="Calibri" w:hAnsi="Calibri" w:cs="Calibri"/>
                <w:bCs/>
                <w:sz w:val="20"/>
                <w:szCs w:val="20"/>
                <w:lang w:val="en-GB"/>
              </w:rPr>
              <w:t>Ellie Dalton Farmer</w:t>
            </w:r>
          </w:p>
        </w:tc>
        <w:tc>
          <w:tcPr>
            <w:tcW w:w="201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495717" w14:textId="77777777" w:rsidR="00BB1114" w:rsidRPr="006A4EE2" w:rsidRDefault="00BB1114" w:rsidP="0062281F">
            <w:pPr>
              <w:pStyle w:val="BodyText"/>
              <w:rPr>
                <w:rFonts w:ascii="Calibri" w:hAnsi="Calibri" w:cs="Calibri"/>
                <w:b/>
                <w:bCs/>
                <w:sz w:val="20"/>
                <w:szCs w:val="20"/>
                <w:lang w:val="en-GB"/>
              </w:rPr>
            </w:pPr>
            <w:r w:rsidRPr="006A4EE2">
              <w:rPr>
                <w:rFonts w:ascii="Calibri" w:hAnsi="Calibri" w:cs="Calibri"/>
                <w:b/>
                <w:bCs/>
                <w:sz w:val="20"/>
                <w:szCs w:val="20"/>
                <w:lang w:val="en-GB"/>
              </w:rPr>
              <w:t>Department:</w:t>
            </w:r>
          </w:p>
        </w:tc>
        <w:tc>
          <w:tcPr>
            <w:tcW w:w="3120" w:type="dxa"/>
            <w:gridSpan w:val="5"/>
            <w:tcBorders>
              <w:top w:val="single" w:sz="4" w:space="0" w:color="auto"/>
              <w:left w:val="single" w:sz="4" w:space="0" w:color="auto"/>
              <w:bottom w:val="single" w:sz="4" w:space="0" w:color="auto"/>
              <w:right w:val="single" w:sz="4" w:space="0" w:color="auto"/>
            </w:tcBorders>
            <w:vAlign w:val="center"/>
          </w:tcPr>
          <w:p w14:paraId="209EDD4E" w14:textId="7A9A11EA" w:rsidR="00BB1114" w:rsidRPr="006A4EE2" w:rsidRDefault="002D45D7" w:rsidP="0062281F">
            <w:pPr>
              <w:pStyle w:val="FieldText"/>
              <w:rPr>
                <w:rFonts w:ascii="Calibri" w:hAnsi="Calibri" w:cs="Calibri"/>
                <w:bCs/>
                <w:sz w:val="20"/>
                <w:szCs w:val="20"/>
                <w:lang w:val="en-GB"/>
              </w:rPr>
            </w:pPr>
            <w:r>
              <w:rPr>
                <w:rFonts w:ascii="Calibri" w:hAnsi="Calibri" w:cs="Calibri"/>
                <w:bCs/>
                <w:sz w:val="20"/>
                <w:szCs w:val="20"/>
                <w:lang w:val="en-GB"/>
              </w:rPr>
              <w:t>OPD Margate</w:t>
            </w:r>
          </w:p>
        </w:tc>
      </w:tr>
      <w:tr w:rsidR="00336703" w:rsidRPr="00BB1114" w14:paraId="75651FCF" w14:textId="77777777" w:rsidTr="00831474">
        <w:trPr>
          <w:trHeight w:val="572"/>
          <w:jc w:val="center"/>
        </w:trPr>
        <w:tc>
          <w:tcPr>
            <w:tcW w:w="5103"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476390" w14:textId="5896CE53" w:rsidR="00336703" w:rsidRPr="006A4EE2" w:rsidRDefault="00336703" w:rsidP="00FA2095">
            <w:pPr>
              <w:pStyle w:val="FieldText"/>
              <w:jc w:val="both"/>
              <w:rPr>
                <w:rFonts w:ascii="Calibri" w:hAnsi="Calibri" w:cs="Calibri"/>
                <w:bCs/>
                <w:sz w:val="20"/>
                <w:szCs w:val="20"/>
                <w:lang w:val="en-GB"/>
              </w:rPr>
            </w:pPr>
            <w:r w:rsidRPr="006A4EE2">
              <w:rPr>
                <w:rFonts w:ascii="Calibri" w:hAnsi="Calibri" w:cs="Calibri"/>
                <w:bCs/>
                <w:sz w:val="20"/>
                <w:szCs w:val="20"/>
                <w:lang w:val="en-GB"/>
              </w:rPr>
              <w:t>Please</w:t>
            </w:r>
            <w:r w:rsidR="00D33BA9" w:rsidRPr="006A4EE2">
              <w:rPr>
                <w:rFonts w:ascii="Calibri" w:hAnsi="Calibri" w:cs="Calibri"/>
                <w:bCs/>
                <w:sz w:val="20"/>
                <w:szCs w:val="20"/>
                <w:lang w:val="en-GB"/>
              </w:rPr>
              <w:t xml:space="preserve"> state who will </w:t>
            </w:r>
            <w:r w:rsidR="00D63713">
              <w:rPr>
                <w:rFonts w:ascii="Calibri" w:hAnsi="Calibri" w:cs="Calibri"/>
                <w:bCs/>
                <w:sz w:val="20"/>
                <w:szCs w:val="20"/>
                <w:lang w:val="en-GB"/>
              </w:rPr>
              <w:t xml:space="preserve">be </w:t>
            </w:r>
            <w:r w:rsidR="00D33BA9" w:rsidRPr="006A4EE2">
              <w:rPr>
                <w:rFonts w:ascii="Calibri" w:hAnsi="Calibri" w:cs="Calibri"/>
                <w:bCs/>
                <w:sz w:val="20"/>
                <w:szCs w:val="20"/>
                <w:lang w:val="en-GB"/>
              </w:rPr>
              <w:t>conduct</w:t>
            </w:r>
            <w:r w:rsidR="006A4EE2">
              <w:rPr>
                <w:rFonts w:ascii="Calibri" w:hAnsi="Calibri" w:cs="Calibri"/>
                <w:bCs/>
                <w:sz w:val="20"/>
                <w:szCs w:val="20"/>
                <w:lang w:val="en-GB"/>
              </w:rPr>
              <w:t>ing the interviews?</w:t>
            </w:r>
          </w:p>
        </w:tc>
        <w:tc>
          <w:tcPr>
            <w:tcW w:w="5134" w:type="dxa"/>
            <w:gridSpan w:val="8"/>
            <w:tcBorders>
              <w:top w:val="single" w:sz="4" w:space="0" w:color="auto"/>
              <w:left w:val="single" w:sz="4" w:space="0" w:color="auto"/>
              <w:bottom w:val="single" w:sz="4" w:space="0" w:color="auto"/>
              <w:right w:val="single" w:sz="4" w:space="0" w:color="auto"/>
            </w:tcBorders>
            <w:vAlign w:val="center"/>
          </w:tcPr>
          <w:p w14:paraId="50C374D0" w14:textId="7EA014CF" w:rsidR="00336703" w:rsidRPr="006A4EE2" w:rsidRDefault="002D45D7" w:rsidP="0062281F">
            <w:pPr>
              <w:pStyle w:val="FieldText"/>
              <w:rPr>
                <w:rFonts w:ascii="Calibri" w:hAnsi="Calibri" w:cs="Calibri"/>
                <w:bCs/>
                <w:sz w:val="20"/>
                <w:szCs w:val="20"/>
                <w:lang w:val="en-GB"/>
              </w:rPr>
            </w:pPr>
            <w:r>
              <w:rPr>
                <w:rFonts w:ascii="Calibri" w:hAnsi="Calibri" w:cs="Calibri"/>
                <w:bCs/>
                <w:sz w:val="20"/>
                <w:szCs w:val="20"/>
                <w:lang w:val="en-GB"/>
              </w:rPr>
              <w:t>Rebecca Turrell</w:t>
            </w:r>
            <w:r w:rsidR="000532BC">
              <w:rPr>
                <w:rFonts w:ascii="Calibri" w:hAnsi="Calibri" w:cs="Calibri"/>
                <w:bCs/>
                <w:sz w:val="20"/>
                <w:szCs w:val="20"/>
                <w:lang w:val="en-GB"/>
              </w:rPr>
              <w:t xml:space="preserve"> and Cheryl Lloyds </w:t>
            </w:r>
          </w:p>
        </w:tc>
      </w:tr>
      <w:tr w:rsidR="006A4EE2" w:rsidRPr="00BB1114" w14:paraId="52DA502D" w14:textId="77777777" w:rsidTr="00831474">
        <w:trPr>
          <w:trHeight w:val="572"/>
          <w:jc w:val="center"/>
        </w:trPr>
        <w:tc>
          <w:tcPr>
            <w:tcW w:w="5103"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9E69D2" w14:textId="77777777" w:rsidR="0087148F" w:rsidRDefault="006A4EE2" w:rsidP="00FA2095">
            <w:pPr>
              <w:pStyle w:val="FieldText"/>
              <w:jc w:val="both"/>
              <w:rPr>
                <w:rFonts w:ascii="Calibri" w:hAnsi="Calibri" w:cs="Calibri"/>
                <w:bCs/>
                <w:sz w:val="20"/>
                <w:szCs w:val="20"/>
                <w:lang w:val="en-GB"/>
              </w:rPr>
            </w:pPr>
            <w:r>
              <w:rPr>
                <w:rFonts w:ascii="Calibri" w:hAnsi="Calibri" w:cs="Calibri"/>
                <w:bCs/>
                <w:sz w:val="20"/>
                <w:szCs w:val="20"/>
                <w:lang w:val="en-GB"/>
              </w:rPr>
              <w:t>Interview dates to go to advert</w:t>
            </w:r>
          </w:p>
          <w:p w14:paraId="2C4071C2" w14:textId="03D5326C" w:rsidR="006A4EE2" w:rsidRPr="006A4EE2" w:rsidRDefault="0087148F" w:rsidP="00FA2095">
            <w:pPr>
              <w:pStyle w:val="FieldText"/>
              <w:jc w:val="both"/>
              <w:rPr>
                <w:rFonts w:ascii="Calibri" w:hAnsi="Calibri" w:cs="Calibri"/>
                <w:bCs/>
                <w:sz w:val="20"/>
                <w:szCs w:val="20"/>
                <w:lang w:val="en-GB"/>
              </w:rPr>
            </w:pPr>
            <w:r>
              <w:rPr>
                <w:rFonts w:ascii="Calibri" w:hAnsi="Calibri" w:cs="Calibri"/>
                <w:bCs/>
                <w:sz w:val="20"/>
                <w:szCs w:val="20"/>
                <w:lang w:val="en-GB"/>
              </w:rPr>
              <w:t xml:space="preserve">(posts are advertised for two weeks - please </w:t>
            </w:r>
            <w:r w:rsidR="001026C3">
              <w:rPr>
                <w:rFonts w:ascii="Calibri" w:hAnsi="Calibri" w:cs="Calibri"/>
                <w:bCs/>
                <w:sz w:val="20"/>
                <w:szCs w:val="20"/>
                <w:lang w:val="en-GB"/>
              </w:rPr>
              <w:t>consider</w:t>
            </w:r>
            <w:r>
              <w:rPr>
                <w:rFonts w:ascii="Calibri" w:hAnsi="Calibri" w:cs="Calibri"/>
                <w:bCs/>
                <w:sz w:val="20"/>
                <w:szCs w:val="20"/>
                <w:lang w:val="en-GB"/>
              </w:rPr>
              <w:t xml:space="preserve"> the shortlisting timeframe and the organisation of interviews before setting your interview date)</w:t>
            </w:r>
          </w:p>
        </w:tc>
        <w:tc>
          <w:tcPr>
            <w:tcW w:w="5134" w:type="dxa"/>
            <w:gridSpan w:val="8"/>
            <w:tcBorders>
              <w:top w:val="single" w:sz="4" w:space="0" w:color="auto"/>
              <w:left w:val="single" w:sz="4" w:space="0" w:color="auto"/>
              <w:bottom w:val="single" w:sz="4" w:space="0" w:color="auto"/>
              <w:right w:val="single" w:sz="4" w:space="0" w:color="auto"/>
            </w:tcBorders>
            <w:vAlign w:val="center"/>
          </w:tcPr>
          <w:p w14:paraId="3F58F5CB" w14:textId="0CA3AAE8" w:rsidR="006A4EE2" w:rsidRPr="006A4EE2" w:rsidRDefault="000532BC" w:rsidP="0062281F">
            <w:pPr>
              <w:pStyle w:val="FieldText"/>
              <w:rPr>
                <w:rFonts w:ascii="Calibri" w:hAnsi="Calibri" w:cs="Calibri"/>
                <w:bCs/>
                <w:sz w:val="20"/>
                <w:szCs w:val="20"/>
                <w:lang w:val="en-GB"/>
              </w:rPr>
            </w:pPr>
            <w:r>
              <w:rPr>
                <w:rFonts w:ascii="Calibri" w:hAnsi="Calibri" w:cs="Calibri"/>
                <w:bCs/>
                <w:sz w:val="20"/>
                <w:szCs w:val="20"/>
                <w:lang w:val="en-GB"/>
              </w:rPr>
              <w:t xml:space="preserve">03.12.2025 Almond House </w:t>
            </w:r>
          </w:p>
        </w:tc>
      </w:tr>
      <w:tr w:rsidR="006A4EE2" w:rsidRPr="00BB1114" w14:paraId="74E9D98E" w14:textId="77777777" w:rsidTr="00965135">
        <w:trPr>
          <w:trHeight w:val="944"/>
          <w:jc w:val="center"/>
        </w:trPr>
        <w:tc>
          <w:tcPr>
            <w:tcW w:w="226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8236A5" w14:textId="5729AC21" w:rsidR="006A4EE2" w:rsidRPr="00BB1114" w:rsidRDefault="006A4EE2" w:rsidP="0062281F">
            <w:pPr>
              <w:pStyle w:val="BodyText"/>
              <w:rPr>
                <w:rFonts w:ascii="Calibri" w:hAnsi="Calibri" w:cs="Calibri"/>
                <w:sz w:val="20"/>
                <w:szCs w:val="20"/>
                <w:lang w:val="en-GB"/>
              </w:rPr>
            </w:pPr>
            <w:r w:rsidRPr="00BB1114">
              <w:rPr>
                <w:rFonts w:ascii="Calibri" w:hAnsi="Calibri" w:cs="Calibri"/>
                <w:b/>
                <w:sz w:val="20"/>
                <w:szCs w:val="20"/>
                <w:lang w:val="en-GB"/>
              </w:rPr>
              <w:t>Reason for Recruitment</w:t>
            </w:r>
            <w:r>
              <w:rPr>
                <w:rFonts w:ascii="Calibri" w:hAnsi="Calibri" w:cs="Calibri"/>
                <w:b/>
                <w:sz w:val="20"/>
                <w:szCs w:val="20"/>
                <w:lang w:val="en-GB"/>
              </w:rPr>
              <w:t xml:space="preserve"> or replacement</w:t>
            </w:r>
            <w:r w:rsidRPr="00BB1114">
              <w:rPr>
                <w:rFonts w:ascii="Calibri" w:hAnsi="Calibri" w:cs="Calibri"/>
                <w:sz w:val="20"/>
                <w:szCs w:val="20"/>
                <w:lang w:val="en-GB"/>
              </w:rPr>
              <w:t>:</w:t>
            </w:r>
          </w:p>
          <w:p w14:paraId="410A085D" w14:textId="77777777" w:rsidR="006A4EE2" w:rsidRPr="00BB1114" w:rsidRDefault="006A4EE2" w:rsidP="0062281F">
            <w:pPr>
              <w:pStyle w:val="BodyText"/>
              <w:rPr>
                <w:rFonts w:ascii="Calibri" w:hAnsi="Calibri" w:cs="Calibri"/>
                <w:sz w:val="20"/>
                <w:szCs w:val="20"/>
                <w:lang w:val="en-GB"/>
              </w:rPr>
            </w:pPr>
          </w:p>
        </w:tc>
        <w:tc>
          <w:tcPr>
            <w:tcW w:w="7975" w:type="dxa"/>
            <w:gridSpan w:val="12"/>
            <w:tcBorders>
              <w:top w:val="single" w:sz="4" w:space="0" w:color="auto"/>
              <w:left w:val="single" w:sz="4" w:space="0" w:color="auto"/>
              <w:bottom w:val="single" w:sz="4" w:space="0" w:color="auto"/>
              <w:right w:val="single" w:sz="4" w:space="0" w:color="auto"/>
            </w:tcBorders>
            <w:vAlign w:val="center"/>
          </w:tcPr>
          <w:p w14:paraId="4014B17D" w14:textId="180505CC" w:rsidR="006A4EE2" w:rsidRPr="00BB1114" w:rsidRDefault="002D45D7" w:rsidP="006A4EE2">
            <w:pPr>
              <w:pStyle w:val="BodyText"/>
              <w:rPr>
                <w:rFonts w:ascii="Calibri" w:hAnsi="Calibri" w:cs="Calibri"/>
                <w:sz w:val="20"/>
                <w:szCs w:val="20"/>
                <w:lang w:val="en-GB"/>
              </w:rPr>
            </w:pPr>
            <w:r>
              <w:rPr>
                <w:rFonts w:ascii="Calibri" w:hAnsi="Calibri" w:cs="Calibri"/>
                <w:sz w:val="20"/>
                <w:szCs w:val="20"/>
                <w:lang w:val="en-GB"/>
              </w:rPr>
              <w:t>Staff member leaving</w:t>
            </w:r>
            <w:r w:rsidR="000532BC">
              <w:rPr>
                <w:rFonts w:ascii="Calibri" w:hAnsi="Calibri" w:cs="Calibri"/>
                <w:sz w:val="20"/>
                <w:szCs w:val="20"/>
                <w:lang w:val="en-GB"/>
              </w:rPr>
              <w:t xml:space="preserve"> (Cristian Neagu)</w:t>
            </w:r>
          </w:p>
        </w:tc>
      </w:tr>
      <w:tr w:rsidR="006873F3" w:rsidRPr="00BB1114" w14:paraId="70F901EC" w14:textId="77777777" w:rsidTr="00831474">
        <w:trPr>
          <w:trHeight w:val="720"/>
          <w:jc w:val="center"/>
        </w:trPr>
        <w:tc>
          <w:tcPr>
            <w:tcW w:w="5103" w:type="dxa"/>
            <w:gridSpan w:val="6"/>
            <w:tcBorders>
              <w:left w:val="single" w:sz="4" w:space="0" w:color="auto"/>
              <w:bottom w:val="single" w:sz="4" w:space="0" w:color="auto"/>
              <w:right w:val="single" w:sz="4" w:space="0" w:color="auto"/>
            </w:tcBorders>
            <w:shd w:val="clear" w:color="auto" w:fill="F2F2F2" w:themeFill="background1" w:themeFillShade="F2"/>
            <w:vAlign w:val="center"/>
          </w:tcPr>
          <w:p w14:paraId="4A4C11EC" w14:textId="1B2E9E1E" w:rsidR="006873F3" w:rsidRPr="00BB1114" w:rsidRDefault="004F072D" w:rsidP="0062281F">
            <w:pPr>
              <w:pStyle w:val="BodyText"/>
              <w:rPr>
                <w:rFonts w:ascii="Calibri" w:hAnsi="Calibri" w:cs="Calibri"/>
                <w:sz w:val="20"/>
                <w:szCs w:val="20"/>
                <w:lang w:val="en-GB"/>
              </w:rPr>
            </w:pPr>
            <w:r w:rsidRPr="00BB1114">
              <w:rPr>
                <w:rFonts w:ascii="Calibri" w:hAnsi="Calibri" w:cs="Calibri"/>
                <w:sz w:val="20"/>
                <w:szCs w:val="20"/>
              </w:rPr>
              <w:br w:type="page"/>
            </w:r>
            <w:r w:rsidR="006873F3" w:rsidRPr="00BB1114">
              <w:rPr>
                <w:rFonts w:ascii="Calibri" w:hAnsi="Calibri" w:cs="Calibri"/>
                <w:b/>
                <w:sz w:val="20"/>
                <w:szCs w:val="20"/>
              </w:rPr>
              <w:t>Administrative Roles</w:t>
            </w:r>
            <w:r w:rsidR="006873F3" w:rsidRPr="00BB1114">
              <w:rPr>
                <w:rFonts w:ascii="Calibri" w:hAnsi="Calibri" w:cs="Calibri"/>
                <w:sz w:val="20"/>
                <w:szCs w:val="20"/>
                <w:lang w:val="en-GB"/>
              </w:rPr>
              <w:t xml:space="preserve"> –</w:t>
            </w:r>
            <w:r w:rsidR="0087148F" w:rsidRPr="00682847">
              <w:rPr>
                <w:rFonts w:ascii="Calibri" w:hAnsi="Calibri" w:cs="Calibri"/>
                <w:b/>
                <w:bCs/>
                <w:sz w:val="20"/>
                <w:szCs w:val="20"/>
                <w:u w:val="single"/>
                <w:lang w:val="en-GB"/>
              </w:rPr>
              <w:t>Will</w:t>
            </w:r>
            <w:r w:rsidR="0087148F" w:rsidRPr="00682847">
              <w:rPr>
                <w:rFonts w:ascii="Calibri" w:hAnsi="Calibri" w:cs="Calibri"/>
                <w:sz w:val="20"/>
                <w:szCs w:val="20"/>
                <w:u w:val="single"/>
                <w:lang w:val="en-GB"/>
              </w:rPr>
              <w:t xml:space="preserve"> </w:t>
            </w:r>
            <w:r w:rsidR="00504B97" w:rsidRPr="00682847">
              <w:rPr>
                <w:rFonts w:ascii="Calibri" w:hAnsi="Calibri" w:cs="Calibri"/>
                <w:b/>
                <w:bCs/>
                <w:sz w:val="20"/>
                <w:szCs w:val="20"/>
                <w:u w:val="single"/>
                <w:lang w:val="en-GB"/>
              </w:rPr>
              <w:t>R</w:t>
            </w:r>
            <w:r w:rsidR="00504B97" w:rsidRPr="00BB1114">
              <w:rPr>
                <w:rFonts w:ascii="Calibri" w:hAnsi="Calibri" w:cs="Calibri"/>
                <w:b/>
                <w:bCs/>
                <w:sz w:val="20"/>
                <w:szCs w:val="20"/>
                <w:u w:val="single"/>
                <w:lang w:val="en-GB"/>
              </w:rPr>
              <w:t>ole will be WFH</w:t>
            </w:r>
          </w:p>
        </w:tc>
        <w:tc>
          <w:tcPr>
            <w:tcW w:w="2575" w:type="dxa"/>
            <w:gridSpan w:val="4"/>
            <w:tcBorders>
              <w:top w:val="single" w:sz="4" w:space="0" w:color="auto"/>
              <w:left w:val="single" w:sz="4" w:space="0" w:color="auto"/>
              <w:bottom w:val="single" w:sz="4" w:space="0" w:color="auto"/>
              <w:right w:val="single" w:sz="4" w:space="0" w:color="auto"/>
            </w:tcBorders>
            <w:vAlign w:val="center"/>
          </w:tcPr>
          <w:p w14:paraId="635875F4" w14:textId="6B51EB01" w:rsidR="006873F3" w:rsidRPr="006A4EE2" w:rsidRDefault="0087148F" w:rsidP="0062281F">
            <w:pPr>
              <w:pStyle w:val="BodyText"/>
              <w:rPr>
                <w:rFonts w:ascii="Calibri" w:hAnsi="Calibri" w:cs="Calibri"/>
                <w:b/>
                <w:bCs/>
                <w:sz w:val="20"/>
                <w:szCs w:val="20"/>
                <w:lang w:val="en-GB"/>
              </w:rPr>
            </w:pPr>
            <w:r>
              <w:rPr>
                <w:rFonts w:ascii="Calibri" w:hAnsi="Calibri" w:cs="Calibri"/>
                <w:b/>
                <w:bCs/>
                <w:sz w:val="20"/>
                <w:szCs w:val="20"/>
                <w:lang w:val="en-GB"/>
              </w:rPr>
              <w:t>Yes</w:t>
            </w:r>
            <w:r w:rsidR="00466056" w:rsidRPr="006A4EE2">
              <w:rPr>
                <w:rFonts w:ascii="Calibri" w:hAnsi="Calibri" w:cs="Calibri"/>
                <w:b/>
                <w:bCs/>
                <w:sz w:val="20"/>
                <w:szCs w:val="20"/>
                <w:lang w:val="en-GB"/>
              </w:rPr>
              <w:t xml:space="preserve"> </w:t>
            </w:r>
          </w:p>
        </w:tc>
        <w:tc>
          <w:tcPr>
            <w:tcW w:w="2559" w:type="dxa"/>
            <w:gridSpan w:val="4"/>
            <w:tcBorders>
              <w:top w:val="single" w:sz="4" w:space="0" w:color="auto"/>
              <w:left w:val="single" w:sz="4" w:space="0" w:color="auto"/>
              <w:bottom w:val="single" w:sz="4" w:space="0" w:color="auto"/>
              <w:right w:val="single" w:sz="4" w:space="0" w:color="auto"/>
            </w:tcBorders>
            <w:vAlign w:val="center"/>
          </w:tcPr>
          <w:p w14:paraId="53B20F12" w14:textId="43545FEC" w:rsidR="006873F3" w:rsidRPr="006A4EE2" w:rsidRDefault="0087148F" w:rsidP="0062281F">
            <w:pPr>
              <w:pStyle w:val="BodyText"/>
              <w:rPr>
                <w:rFonts w:ascii="Calibri" w:hAnsi="Calibri" w:cs="Calibri"/>
                <w:b/>
                <w:bCs/>
                <w:sz w:val="20"/>
                <w:szCs w:val="20"/>
                <w:lang w:val="en-GB"/>
              </w:rPr>
            </w:pPr>
            <w:r>
              <w:rPr>
                <w:rFonts w:ascii="Calibri" w:hAnsi="Calibri" w:cs="Calibri"/>
                <w:b/>
                <w:bCs/>
                <w:sz w:val="20"/>
                <w:szCs w:val="20"/>
                <w:lang w:val="en-GB"/>
              </w:rPr>
              <w:t>No</w:t>
            </w:r>
            <w:r w:rsidR="002D45D7">
              <w:rPr>
                <w:rFonts w:ascii="Calibri" w:hAnsi="Calibri" w:cs="Calibri"/>
                <w:b/>
                <w:bCs/>
                <w:sz w:val="20"/>
                <w:szCs w:val="20"/>
                <w:lang w:val="en-GB"/>
              </w:rPr>
              <w:t xml:space="preserve"> x</w:t>
            </w:r>
          </w:p>
        </w:tc>
      </w:tr>
      <w:tr w:rsidR="006A4EE2" w:rsidRPr="00BB1114" w14:paraId="518FC4C2" w14:textId="77777777" w:rsidTr="00831474">
        <w:trPr>
          <w:trHeight w:val="720"/>
          <w:jc w:val="center"/>
        </w:trPr>
        <w:tc>
          <w:tcPr>
            <w:tcW w:w="5103" w:type="dxa"/>
            <w:gridSpan w:val="6"/>
            <w:tcBorders>
              <w:top w:val="single" w:sz="4" w:space="0" w:color="auto"/>
              <w:left w:val="single" w:sz="4" w:space="0" w:color="auto"/>
              <w:bottom w:val="single" w:sz="4" w:space="0" w:color="auto"/>
            </w:tcBorders>
            <w:shd w:val="clear" w:color="auto" w:fill="F2F2F2" w:themeFill="background1" w:themeFillShade="F2"/>
            <w:vAlign w:val="center"/>
          </w:tcPr>
          <w:p w14:paraId="2E26153C" w14:textId="3062B7DB" w:rsidR="006A4EE2" w:rsidRDefault="006A4EE2" w:rsidP="006A4EE2">
            <w:pPr>
              <w:pStyle w:val="BodyText"/>
              <w:rPr>
                <w:rFonts w:ascii="Calibri" w:hAnsi="Calibri" w:cs="Calibri"/>
                <w:b/>
                <w:sz w:val="20"/>
                <w:szCs w:val="20"/>
                <w:lang w:val="en-GB"/>
              </w:rPr>
            </w:pPr>
            <w:r w:rsidRPr="00BB1114">
              <w:rPr>
                <w:rFonts w:ascii="Calibri" w:hAnsi="Calibri" w:cs="Calibri"/>
                <w:b/>
                <w:sz w:val="20"/>
                <w:szCs w:val="20"/>
                <w:lang w:val="en-GB"/>
              </w:rPr>
              <w:t xml:space="preserve">Name of Person as Contact </w:t>
            </w:r>
            <w:r>
              <w:rPr>
                <w:rFonts w:ascii="Calibri" w:hAnsi="Calibri" w:cs="Calibri"/>
                <w:b/>
                <w:sz w:val="20"/>
                <w:szCs w:val="20"/>
                <w:lang w:val="en-GB"/>
              </w:rPr>
              <w:t xml:space="preserve">to place </w:t>
            </w:r>
            <w:r w:rsidRPr="00BB1114">
              <w:rPr>
                <w:rFonts w:ascii="Calibri" w:hAnsi="Calibri" w:cs="Calibri"/>
                <w:b/>
                <w:sz w:val="20"/>
                <w:szCs w:val="20"/>
                <w:lang w:val="en-GB"/>
              </w:rPr>
              <w:t xml:space="preserve">on </w:t>
            </w:r>
            <w:r>
              <w:rPr>
                <w:rFonts w:ascii="Calibri" w:hAnsi="Calibri" w:cs="Calibri"/>
                <w:b/>
                <w:sz w:val="20"/>
                <w:szCs w:val="20"/>
                <w:lang w:val="en-GB"/>
              </w:rPr>
              <w:t xml:space="preserve">the </w:t>
            </w:r>
            <w:r w:rsidRPr="00BB1114">
              <w:rPr>
                <w:rFonts w:ascii="Calibri" w:hAnsi="Calibri" w:cs="Calibri"/>
                <w:b/>
                <w:sz w:val="20"/>
                <w:szCs w:val="20"/>
                <w:lang w:val="en-GB"/>
              </w:rPr>
              <w:t>Advert</w:t>
            </w:r>
            <w:r>
              <w:rPr>
                <w:rFonts w:ascii="Calibri" w:hAnsi="Calibri" w:cs="Calibri"/>
                <w:b/>
                <w:sz w:val="20"/>
                <w:szCs w:val="20"/>
                <w:lang w:val="en-GB"/>
              </w:rPr>
              <w:t>?</w:t>
            </w:r>
          </w:p>
          <w:p w14:paraId="6D46A476" w14:textId="77777777" w:rsidR="006A4EE2" w:rsidRPr="00BB1114" w:rsidRDefault="006A4EE2" w:rsidP="006A4EE2">
            <w:pPr>
              <w:pStyle w:val="BodyText"/>
              <w:rPr>
                <w:rFonts w:ascii="Calibri" w:hAnsi="Calibri" w:cs="Calibri"/>
                <w:b/>
                <w:sz w:val="20"/>
                <w:szCs w:val="20"/>
                <w:lang w:val="en-GB"/>
              </w:rPr>
            </w:pPr>
          </w:p>
        </w:tc>
        <w:tc>
          <w:tcPr>
            <w:tcW w:w="5134" w:type="dxa"/>
            <w:gridSpan w:val="8"/>
            <w:tcBorders>
              <w:top w:val="single" w:sz="4" w:space="0" w:color="auto"/>
              <w:left w:val="single" w:sz="4" w:space="0" w:color="auto"/>
              <w:bottom w:val="single" w:sz="4" w:space="0" w:color="auto"/>
              <w:right w:val="single" w:sz="4" w:space="0" w:color="auto"/>
            </w:tcBorders>
            <w:vAlign w:val="center"/>
          </w:tcPr>
          <w:p w14:paraId="4E55EDC7" w14:textId="697AF591" w:rsidR="006A4EE2" w:rsidRPr="006A4EE2" w:rsidRDefault="002D45D7" w:rsidP="006A4EE2">
            <w:pPr>
              <w:pStyle w:val="BodyText"/>
              <w:rPr>
                <w:rFonts w:ascii="Calibri" w:hAnsi="Calibri" w:cs="Calibri"/>
                <w:b/>
                <w:bCs/>
                <w:sz w:val="20"/>
                <w:szCs w:val="20"/>
                <w:lang w:val="en-GB"/>
              </w:rPr>
            </w:pPr>
            <w:r>
              <w:rPr>
                <w:rFonts w:ascii="Calibri" w:hAnsi="Calibri" w:cs="Calibri"/>
                <w:b/>
                <w:bCs/>
                <w:sz w:val="20"/>
                <w:szCs w:val="20"/>
                <w:lang w:val="en-GB"/>
              </w:rPr>
              <w:t>Rebecca Turrell/ Ellie Dalton Farmer</w:t>
            </w:r>
          </w:p>
        </w:tc>
      </w:tr>
      <w:tr w:rsidR="006A4EE2" w:rsidRPr="00BB1114" w14:paraId="3D8B728F" w14:textId="77777777" w:rsidTr="006A4EE2">
        <w:trPr>
          <w:trHeight w:val="418"/>
          <w:jc w:val="center"/>
        </w:trPr>
        <w:tc>
          <w:tcPr>
            <w:tcW w:w="10237" w:type="dxa"/>
            <w:gridSpan w:val="1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015FFA" w14:textId="77777777" w:rsidR="00371C21" w:rsidRDefault="006A4EE2" w:rsidP="006A4EE2">
            <w:pPr>
              <w:pStyle w:val="BodyText"/>
              <w:jc w:val="center"/>
              <w:rPr>
                <w:rFonts w:ascii="Calibri" w:hAnsi="Calibri" w:cs="Calibri"/>
                <w:b/>
                <w:bCs/>
                <w:sz w:val="20"/>
                <w:szCs w:val="20"/>
                <w:lang w:val="en-GB"/>
              </w:rPr>
            </w:pPr>
            <w:r>
              <w:rPr>
                <w:rFonts w:ascii="Calibri" w:hAnsi="Calibri" w:cs="Calibri"/>
                <w:b/>
                <w:bCs/>
                <w:sz w:val="20"/>
                <w:szCs w:val="20"/>
                <w:lang w:val="en-GB"/>
              </w:rPr>
              <w:t>Attachments</w:t>
            </w:r>
            <w:r w:rsidR="00371C21">
              <w:rPr>
                <w:rFonts w:ascii="Calibri" w:hAnsi="Calibri" w:cs="Calibri"/>
                <w:b/>
                <w:bCs/>
                <w:sz w:val="20"/>
                <w:szCs w:val="20"/>
                <w:lang w:val="en-GB"/>
              </w:rPr>
              <w:t xml:space="preserve"> </w:t>
            </w:r>
          </w:p>
          <w:p w14:paraId="7AD44C99" w14:textId="12F41CCB" w:rsidR="006A4EE2" w:rsidRPr="006A4EE2" w:rsidRDefault="00371C21" w:rsidP="006A4EE2">
            <w:pPr>
              <w:pStyle w:val="BodyText"/>
              <w:jc w:val="center"/>
              <w:rPr>
                <w:rFonts w:ascii="Calibri" w:hAnsi="Calibri" w:cs="Calibri"/>
                <w:b/>
                <w:bCs/>
                <w:sz w:val="20"/>
                <w:szCs w:val="20"/>
                <w:lang w:val="en-GB"/>
              </w:rPr>
            </w:pPr>
            <w:r w:rsidRPr="00371C21">
              <w:rPr>
                <w:rFonts w:ascii="Calibri" w:hAnsi="Calibri" w:cs="Calibri"/>
                <w:i/>
                <w:iCs/>
                <w:sz w:val="20"/>
                <w:szCs w:val="20"/>
                <w:lang w:val="en-GB"/>
              </w:rPr>
              <w:t>(the following documentations must be attached)</w:t>
            </w:r>
          </w:p>
        </w:tc>
      </w:tr>
      <w:tr w:rsidR="001A6DA4" w:rsidRPr="00BB1114" w14:paraId="7AA402DD" w14:textId="77777777" w:rsidTr="00831474">
        <w:trPr>
          <w:trHeight w:val="720"/>
          <w:jc w:val="center"/>
        </w:trPr>
        <w:tc>
          <w:tcPr>
            <w:tcW w:w="2556"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55D41283" w14:textId="185E5783" w:rsidR="001A6DA4" w:rsidRPr="00371C21" w:rsidRDefault="001A6DA4" w:rsidP="006A4EE2">
            <w:pPr>
              <w:pStyle w:val="BodyText"/>
              <w:rPr>
                <w:rFonts w:ascii="Calibri" w:hAnsi="Calibri" w:cs="Calibri"/>
                <w:b/>
                <w:bCs/>
                <w:sz w:val="20"/>
                <w:szCs w:val="20"/>
                <w:lang w:val="en-GB"/>
              </w:rPr>
            </w:pPr>
            <w:r w:rsidRPr="00371C21">
              <w:rPr>
                <w:rFonts w:ascii="Calibri" w:hAnsi="Calibri" w:cs="Calibri"/>
                <w:b/>
                <w:bCs/>
                <w:sz w:val="20"/>
                <w:szCs w:val="20"/>
                <w:lang w:val="en-GB"/>
              </w:rPr>
              <w:t xml:space="preserve">Job Description:                </w:t>
            </w:r>
          </w:p>
        </w:tc>
        <w:tc>
          <w:tcPr>
            <w:tcW w:w="1552" w:type="dxa"/>
            <w:gridSpan w:val="2"/>
            <w:tcBorders>
              <w:top w:val="single" w:sz="4" w:space="0" w:color="auto"/>
              <w:left w:val="single" w:sz="4" w:space="0" w:color="auto"/>
              <w:bottom w:val="single" w:sz="4" w:space="0" w:color="auto"/>
            </w:tcBorders>
            <w:shd w:val="clear" w:color="auto" w:fill="auto"/>
            <w:vAlign w:val="center"/>
          </w:tcPr>
          <w:p w14:paraId="2069747D" w14:textId="548B3F9E" w:rsidR="001A6DA4" w:rsidRPr="00BB1114" w:rsidRDefault="001A6DA4" w:rsidP="001A6DA4">
            <w:pPr>
              <w:pStyle w:val="BodyText"/>
              <w:jc w:val="center"/>
              <w:rPr>
                <w:rFonts w:ascii="Calibri" w:hAnsi="Calibri" w:cs="Calibri"/>
                <w:b/>
                <w:sz w:val="20"/>
                <w:szCs w:val="20"/>
                <w:lang w:val="en-GB"/>
              </w:rPr>
            </w:pPr>
            <w:r>
              <w:rPr>
                <w:rFonts w:ascii="Calibri" w:hAnsi="Calibri" w:cs="Calibri"/>
                <w:b/>
                <w:sz w:val="20"/>
                <w:szCs w:val="20"/>
                <w:lang w:val="en-GB"/>
              </w:rPr>
              <w:t>Yes</w:t>
            </w:r>
            <w:r w:rsidR="002D45D7">
              <w:rPr>
                <w:rFonts w:ascii="Calibri" w:hAnsi="Calibri" w:cs="Calibri"/>
                <w:b/>
                <w:sz w:val="20"/>
                <w:szCs w:val="20"/>
                <w:lang w:val="en-GB"/>
              </w:rPr>
              <w:t xml:space="preserve"> x</w:t>
            </w:r>
          </w:p>
        </w:tc>
        <w:tc>
          <w:tcPr>
            <w:tcW w:w="995" w:type="dxa"/>
            <w:tcBorders>
              <w:top w:val="single" w:sz="4" w:space="0" w:color="auto"/>
              <w:left w:val="single" w:sz="4" w:space="0" w:color="auto"/>
              <w:bottom w:val="single" w:sz="4" w:space="0" w:color="auto"/>
            </w:tcBorders>
            <w:shd w:val="clear" w:color="auto" w:fill="auto"/>
            <w:vAlign w:val="center"/>
          </w:tcPr>
          <w:p w14:paraId="78DB4EB8" w14:textId="26BAE2DE" w:rsidR="001A6DA4" w:rsidRPr="00BB1114" w:rsidRDefault="001A6DA4" w:rsidP="001A6DA4">
            <w:pPr>
              <w:pStyle w:val="BodyText"/>
              <w:jc w:val="center"/>
              <w:rPr>
                <w:rFonts w:ascii="Calibri" w:hAnsi="Calibri" w:cs="Calibri"/>
                <w:b/>
                <w:sz w:val="20"/>
                <w:szCs w:val="20"/>
                <w:lang w:val="en-GB"/>
              </w:rPr>
            </w:pPr>
            <w:r>
              <w:rPr>
                <w:rFonts w:ascii="Calibri" w:hAnsi="Calibri" w:cs="Calibri"/>
                <w:b/>
                <w:sz w:val="20"/>
                <w:szCs w:val="20"/>
                <w:lang w:val="en-GB"/>
              </w:rPr>
              <w:t>No</w:t>
            </w:r>
          </w:p>
        </w:tc>
        <w:tc>
          <w:tcPr>
            <w:tcW w:w="3115" w:type="dxa"/>
            <w:gridSpan w:val="5"/>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1C651" w14:textId="7EE1C9E4" w:rsidR="001A6DA4" w:rsidRPr="006A4EE2" w:rsidRDefault="001A6DA4" w:rsidP="006A4EE2">
            <w:pPr>
              <w:pStyle w:val="BodyText"/>
              <w:rPr>
                <w:rFonts w:ascii="Calibri" w:hAnsi="Calibri" w:cs="Calibri"/>
                <w:b/>
                <w:bCs/>
                <w:sz w:val="20"/>
                <w:szCs w:val="20"/>
                <w:lang w:val="en-GB"/>
              </w:rPr>
            </w:pPr>
            <w:r w:rsidRPr="00371C21">
              <w:rPr>
                <w:rFonts w:ascii="Calibri" w:hAnsi="Calibri" w:cs="Calibri"/>
                <w:b/>
                <w:bCs/>
                <w:sz w:val="20"/>
                <w:szCs w:val="20"/>
                <w:lang w:val="en-GB"/>
              </w:rPr>
              <w:t>Have the Job Description and Person Specification been reviewed to ensure they are accurate and up to date</w:t>
            </w:r>
            <w:r w:rsidRPr="00BB1114">
              <w:rPr>
                <w:rFonts w:ascii="Calibri" w:hAnsi="Calibri" w:cs="Calibri"/>
                <w:sz w:val="20"/>
                <w:szCs w:val="20"/>
                <w:lang w:val="en-GB"/>
              </w:rPr>
              <w:t xml:space="preserve">?                           </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1851D012" w14:textId="46E14F75" w:rsidR="001A6DA4" w:rsidRPr="006A4EE2" w:rsidRDefault="001A6DA4" w:rsidP="00371C21">
            <w:pPr>
              <w:pStyle w:val="BodyText"/>
              <w:jc w:val="center"/>
              <w:rPr>
                <w:rFonts w:ascii="Calibri" w:hAnsi="Calibri" w:cs="Calibri"/>
                <w:b/>
                <w:bCs/>
                <w:sz w:val="20"/>
                <w:szCs w:val="20"/>
                <w:lang w:val="en-GB"/>
              </w:rPr>
            </w:pPr>
            <w:r>
              <w:rPr>
                <w:rFonts w:ascii="Calibri" w:hAnsi="Calibri" w:cs="Calibri"/>
                <w:b/>
                <w:bCs/>
                <w:sz w:val="20"/>
                <w:szCs w:val="20"/>
                <w:lang w:val="en-GB"/>
              </w:rPr>
              <w:t>Yes</w:t>
            </w:r>
            <w:r w:rsidR="002D45D7">
              <w:rPr>
                <w:rFonts w:ascii="Calibri" w:hAnsi="Calibri" w:cs="Calibri"/>
                <w:b/>
                <w:bCs/>
                <w:sz w:val="20"/>
                <w:szCs w:val="20"/>
                <w:lang w:val="en-GB"/>
              </w:rPr>
              <w:t xml:space="preserve"> x</w:t>
            </w:r>
          </w:p>
        </w:tc>
        <w:tc>
          <w:tcPr>
            <w:tcW w:w="1027" w:type="dxa"/>
            <w:vMerge w:val="restart"/>
            <w:tcBorders>
              <w:top w:val="single" w:sz="4" w:space="0" w:color="auto"/>
              <w:left w:val="single" w:sz="4" w:space="0" w:color="auto"/>
              <w:bottom w:val="single" w:sz="4" w:space="0" w:color="auto"/>
              <w:right w:val="single" w:sz="4" w:space="0" w:color="auto"/>
            </w:tcBorders>
            <w:vAlign w:val="center"/>
          </w:tcPr>
          <w:p w14:paraId="1067D6B1" w14:textId="472D7552" w:rsidR="001A6DA4" w:rsidRPr="006A4EE2" w:rsidRDefault="001A6DA4" w:rsidP="00371C21">
            <w:pPr>
              <w:pStyle w:val="BodyText"/>
              <w:jc w:val="center"/>
              <w:rPr>
                <w:rFonts w:ascii="Calibri" w:hAnsi="Calibri" w:cs="Calibri"/>
                <w:b/>
                <w:bCs/>
                <w:sz w:val="20"/>
                <w:szCs w:val="20"/>
                <w:lang w:val="en-GB"/>
              </w:rPr>
            </w:pPr>
            <w:r>
              <w:rPr>
                <w:rFonts w:ascii="Calibri" w:hAnsi="Calibri" w:cs="Calibri"/>
                <w:b/>
                <w:bCs/>
                <w:sz w:val="20"/>
                <w:szCs w:val="20"/>
                <w:lang w:val="en-GB"/>
              </w:rPr>
              <w:t>No</w:t>
            </w:r>
          </w:p>
        </w:tc>
      </w:tr>
      <w:tr w:rsidR="001A6DA4" w:rsidRPr="00BB1114" w14:paraId="7C3DE27E" w14:textId="77777777" w:rsidTr="00831474">
        <w:trPr>
          <w:trHeight w:val="720"/>
          <w:jc w:val="center"/>
        </w:trPr>
        <w:tc>
          <w:tcPr>
            <w:tcW w:w="2556" w:type="dxa"/>
            <w:gridSpan w:val="3"/>
            <w:tcBorders>
              <w:top w:val="single" w:sz="4" w:space="0" w:color="auto"/>
              <w:left w:val="single" w:sz="4" w:space="0" w:color="auto"/>
              <w:bottom w:val="single" w:sz="4" w:space="0" w:color="auto"/>
            </w:tcBorders>
            <w:shd w:val="clear" w:color="auto" w:fill="F2F2F2" w:themeFill="background1" w:themeFillShade="F2"/>
            <w:vAlign w:val="center"/>
          </w:tcPr>
          <w:p w14:paraId="667E3AB6" w14:textId="1B52E9A4" w:rsidR="001A6DA4" w:rsidRPr="00371C21" w:rsidRDefault="001A6DA4" w:rsidP="006A4EE2">
            <w:pPr>
              <w:pStyle w:val="BodyText"/>
              <w:rPr>
                <w:rFonts w:ascii="Calibri" w:hAnsi="Calibri" w:cs="Calibri"/>
                <w:b/>
                <w:bCs/>
                <w:sz w:val="20"/>
                <w:szCs w:val="20"/>
                <w:lang w:val="en-GB"/>
              </w:rPr>
            </w:pPr>
            <w:r w:rsidRPr="00371C21">
              <w:rPr>
                <w:rFonts w:ascii="Calibri" w:hAnsi="Calibri" w:cs="Calibri"/>
                <w:b/>
                <w:bCs/>
                <w:sz w:val="20"/>
                <w:szCs w:val="20"/>
                <w:lang w:val="en-GB"/>
              </w:rPr>
              <w:t xml:space="preserve">Person Specification:        </w:t>
            </w:r>
          </w:p>
        </w:tc>
        <w:tc>
          <w:tcPr>
            <w:tcW w:w="1552" w:type="dxa"/>
            <w:gridSpan w:val="2"/>
            <w:tcBorders>
              <w:top w:val="single" w:sz="4" w:space="0" w:color="auto"/>
              <w:left w:val="single" w:sz="4" w:space="0" w:color="auto"/>
              <w:bottom w:val="single" w:sz="4" w:space="0" w:color="auto"/>
            </w:tcBorders>
            <w:shd w:val="clear" w:color="auto" w:fill="auto"/>
            <w:vAlign w:val="center"/>
          </w:tcPr>
          <w:p w14:paraId="35DF57DC" w14:textId="17446968" w:rsidR="001A6DA4" w:rsidRPr="00BB1114" w:rsidRDefault="001A6DA4" w:rsidP="001A6DA4">
            <w:pPr>
              <w:pStyle w:val="BodyText"/>
              <w:jc w:val="center"/>
              <w:rPr>
                <w:rFonts w:ascii="Calibri" w:hAnsi="Calibri" w:cs="Calibri"/>
                <w:b/>
                <w:sz w:val="20"/>
                <w:szCs w:val="20"/>
                <w:lang w:val="en-GB"/>
              </w:rPr>
            </w:pPr>
            <w:r>
              <w:rPr>
                <w:rFonts w:ascii="Calibri" w:hAnsi="Calibri" w:cs="Calibri"/>
                <w:b/>
                <w:sz w:val="20"/>
                <w:szCs w:val="20"/>
                <w:lang w:val="en-GB"/>
              </w:rPr>
              <w:t>Yes</w:t>
            </w:r>
            <w:r w:rsidR="002D45D7">
              <w:rPr>
                <w:rFonts w:ascii="Calibri" w:hAnsi="Calibri" w:cs="Calibri"/>
                <w:b/>
                <w:sz w:val="20"/>
                <w:szCs w:val="20"/>
                <w:lang w:val="en-GB"/>
              </w:rPr>
              <w:t xml:space="preserve"> x</w:t>
            </w:r>
          </w:p>
        </w:tc>
        <w:tc>
          <w:tcPr>
            <w:tcW w:w="995" w:type="dxa"/>
            <w:tcBorders>
              <w:top w:val="single" w:sz="4" w:space="0" w:color="auto"/>
              <w:left w:val="single" w:sz="4" w:space="0" w:color="auto"/>
              <w:bottom w:val="single" w:sz="4" w:space="0" w:color="auto"/>
            </w:tcBorders>
            <w:shd w:val="clear" w:color="auto" w:fill="auto"/>
            <w:vAlign w:val="center"/>
          </w:tcPr>
          <w:p w14:paraId="6C5E2635" w14:textId="6DAA8BCC" w:rsidR="001A6DA4" w:rsidRPr="00BB1114" w:rsidRDefault="001A6DA4" w:rsidP="001A6DA4">
            <w:pPr>
              <w:pStyle w:val="BodyText"/>
              <w:jc w:val="center"/>
              <w:rPr>
                <w:rFonts w:ascii="Calibri" w:hAnsi="Calibri" w:cs="Calibri"/>
                <w:b/>
                <w:sz w:val="20"/>
                <w:szCs w:val="20"/>
                <w:lang w:val="en-GB"/>
              </w:rPr>
            </w:pPr>
            <w:r>
              <w:rPr>
                <w:rFonts w:ascii="Calibri" w:hAnsi="Calibri" w:cs="Calibri"/>
                <w:b/>
                <w:sz w:val="20"/>
                <w:szCs w:val="20"/>
                <w:lang w:val="en-GB"/>
              </w:rPr>
              <w:t>No</w:t>
            </w:r>
          </w:p>
        </w:tc>
        <w:tc>
          <w:tcPr>
            <w:tcW w:w="3115" w:type="dxa"/>
            <w:gridSpan w:val="5"/>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E310FD" w14:textId="77777777" w:rsidR="001A6DA4" w:rsidRPr="006A4EE2" w:rsidRDefault="001A6DA4" w:rsidP="006A4EE2">
            <w:pPr>
              <w:pStyle w:val="BodyText"/>
              <w:rPr>
                <w:rFonts w:ascii="Calibri" w:hAnsi="Calibri" w:cs="Calibri"/>
                <w:b/>
                <w:bCs/>
                <w:sz w:val="20"/>
                <w:szCs w:val="20"/>
                <w:lang w:val="en-G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5C0F73C1" w14:textId="77777777" w:rsidR="001A6DA4" w:rsidRPr="006A4EE2" w:rsidRDefault="001A6DA4" w:rsidP="006A4EE2">
            <w:pPr>
              <w:pStyle w:val="BodyText"/>
              <w:rPr>
                <w:rFonts w:ascii="Calibri" w:hAnsi="Calibri" w:cs="Calibri"/>
                <w:b/>
                <w:bCs/>
                <w:sz w:val="20"/>
                <w:szCs w:val="20"/>
                <w:lang w:val="en-GB"/>
              </w:rPr>
            </w:pPr>
          </w:p>
        </w:tc>
        <w:tc>
          <w:tcPr>
            <w:tcW w:w="1027" w:type="dxa"/>
            <w:vMerge/>
            <w:tcBorders>
              <w:top w:val="single" w:sz="4" w:space="0" w:color="auto"/>
              <w:left w:val="single" w:sz="4" w:space="0" w:color="auto"/>
              <w:bottom w:val="single" w:sz="4" w:space="0" w:color="auto"/>
              <w:right w:val="single" w:sz="4" w:space="0" w:color="auto"/>
            </w:tcBorders>
            <w:vAlign w:val="center"/>
          </w:tcPr>
          <w:p w14:paraId="72ECA9E0" w14:textId="69EB4C82" w:rsidR="001A6DA4" w:rsidRPr="006A4EE2" w:rsidRDefault="001A6DA4" w:rsidP="006A4EE2">
            <w:pPr>
              <w:pStyle w:val="BodyText"/>
              <w:rPr>
                <w:rFonts w:ascii="Calibri" w:hAnsi="Calibri" w:cs="Calibri"/>
                <w:b/>
                <w:bCs/>
                <w:sz w:val="20"/>
                <w:szCs w:val="20"/>
                <w:lang w:val="en-GB"/>
              </w:rPr>
            </w:pPr>
          </w:p>
        </w:tc>
      </w:tr>
    </w:tbl>
    <w:p w14:paraId="0690F1A6" w14:textId="77777777" w:rsidR="00D32230" w:rsidRDefault="00D32230">
      <w:pPr>
        <w:rPr>
          <w:rFonts w:ascii="Calibri" w:hAnsi="Calibri" w:cs="Calibri"/>
          <w:sz w:val="20"/>
          <w:szCs w:val="20"/>
        </w:rPr>
      </w:pPr>
    </w:p>
    <w:p w14:paraId="1C6A656F" w14:textId="77777777" w:rsidR="00994B08" w:rsidRDefault="00994B08">
      <w:pPr>
        <w:rPr>
          <w:rFonts w:ascii="Calibri" w:hAnsi="Calibri" w:cs="Calibri"/>
          <w:sz w:val="20"/>
          <w:szCs w:val="20"/>
        </w:rPr>
      </w:pPr>
    </w:p>
    <w:p w14:paraId="0A266EA2" w14:textId="77777777" w:rsidR="00994B08" w:rsidRDefault="00994B08">
      <w:pPr>
        <w:rPr>
          <w:rFonts w:ascii="Calibri" w:hAnsi="Calibri" w:cs="Calibri"/>
          <w:sz w:val="20"/>
          <w:szCs w:val="20"/>
        </w:rPr>
      </w:pPr>
    </w:p>
    <w:p w14:paraId="60EF16B1" w14:textId="77777777" w:rsidR="00994B08" w:rsidRDefault="00994B08">
      <w:pPr>
        <w:rPr>
          <w:rFonts w:ascii="Calibri" w:hAnsi="Calibri" w:cs="Calibri"/>
          <w:sz w:val="20"/>
          <w:szCs w:val="20"/>
        </w:rPr>
      </w:pPr>
    </w:p>
    <w:p w14:paraId="5A8D91A0" w14:textId="77777777" w:rsidR="00994B08" w:rsidRDefault="00994B08">
      <w:pPr>
        <w:rPr>
          <w:rFonts w:ascii="Calibri" w:hAnsi="Calibri" w:cs="Calibri"/>
          <w:sz w:val="20"/>
          <w:szCs w:val="20"/>
        </w:rPr>
      </w:pPr>
    </w:p>
    <w:p w14:paraId="3F6823BE" w14:textId="77777777" w:rsidR="00994B08" w:rsidRDefault="00994B08">
      <w:pPr>
        <w:rPr>
          <w:rFonts w:ascii="Calibri" w:hAnsi="Calibri" w:cs="Calibri"/>
          <w:sz w:val="20"/>
          <w:szCs w:val="20"/>
        </w:rPr>
      </w:pPr>
    </w:p>
    <w:p w14:paraId="61760649" w14:textId="77777777" w:rsidR="00994B08" w:rsidRPr="00BB1114" w:rsidRDefault="00994B08">
      <w:pPr>
        <w:rPr>
          <w:rFonts w:ascii="Calibri" w:hAnsi="Calibri" w:cs="Calibri"/>
          <w:sz w:val="20"/>
          <w:szCs w:val="20"/>
        </w:rPr>
      </w:pPr>
    </w:p>
    <w:tbl>
      <w:tblPr>
        <w:tblpPr w:leftFromText="180" w:rightFromText="180" w:vertAnchor="text" w:horzAnchor="margin" w:tblpX="103" w:tblpY="22"/>
        <w:tblW w:w="10201" w:type="dxa"/>
        <w:tblLayout w:type="fixed"/>
        <w:tblLook w:val="0000" w:firstRow="0" w:lastRow="0" w:firstColumn="0" w:lastColumn="0" w:noHBand="0" w:noVBand="0"/>
      </w:tblPr>
      <w:tblGrid>
        <w:gridCol w:w="2949"/>
        <w:gridCol w:w="2508"/>
        <w:gridCol w:w="1773"/>
        <w:gridCol w:w="2971"/>
      </w:tblGrid>
      <w:tr w:rsidR="00371C21" w:rsidRPr="00BB1114" w14:paraId="2AA5EBD5" w14:textId="77777777" w:rsidTr="0087148F">
        <w:trPr>
          <w:trHeight w:val="195"/>
        </w:trPr>
        <w:tc>
          <w:tcPr>
            <w:tcW w:w="2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293887" w14:textId="7A7469F3" w:rsidR="00371C21" w:rsidRDefault="00371C21" w:rsidP="0087148F">
            <w:pPr>
              <w:pStyle w:val="BodyText"/>
              <w:spacing w:line="360" w:lineRule="auto"/>
              <w:rPr>
                <w:rFonts w:ascii="Calibri" w:hAnsi="Calibri" w:cs="Calibri"/>
                <w:b/>
                <w:sz w:val="20"/>
                <w:szCs w:val="20"/>
                <w:lang w:val="en-GB"/>
              </w:rPr>
            </w:pPr>
            <w:r>
              <w:rPr>
                <w:rFonts w:ascii="Calibri" w:hAnsi="Calibri" w:cs="Calibri"/>
                <w:b/>
                <w:sz w:val="20"/>
                <w:szCs w:val="20"/>
                <w:lang w:val="en-GB"/>
              </w:rPr>
              <w:lastRenderedPageBreak/>
              <w:t>Script for the advert:</w:t>
            </w:r>
          </w:p>
        </w:tc>
        <w:tc>
          <w:tcPr>
            <w:tcW w:w="7252" w:type="dxa"/>
            <w:gridSpan w:val="3"/>
            <w:tcBorders>
              <w:top w:val="single" w:sz="4" w:space="0" w:color="auto"/>
              <w:left w:val="single" w:sz="4" w:space="0" w:color="auto"/>
              <w:bottom w:val="single" w:sz="4" w:space="0" w:color="auto"/>
              <w:right w:val="single" w:sz="4" w:space="0" w:color="auto"/>
            </w:tcBorders>
            <w:vAlign w:val="center"/>
          </w:tcPr>
          <w:p w14:paraId="2FC56A7B" w14:textId="77777777" w:rsidR="002C0E9A" w:rsidRPr="002C0E9A" w:rsidRDefault="002C0E9A" w:rsidP="002C0E9A">
            <w:pPr>
              <w:rPr>
                <w:sz w:val="18"/>
                <w:szCs w:val="18"/>
              </w:rPr>
            </w:pPr>
            <w:r w:rsidRPr="002C0E9A">
              <w:rPr>
                <w:sz w:val="18"/>
                <w:szCs w:val="18"/>
              </w:rPr>
              <w:t xml:space="preserve">Staff Nurse – Outpatients </w:t>
            </w:r>
          </w:p>
          <w:p w14:paraId="4392C20E" w14:textId="77777777" w:rsidR="002C0E9A" w:rsidRPr="002C0E9A" w:rsidRDefault="002C0E9A" w:rsidP="002C0E9A">
            <w:pPr>
              <w:rPr>
                <w:sz w:val="18"/>
                <w:szCs w:val="18"/>
              </w:rPr>
            </w:pPr>
            <w:r w:rsidRPr="002C0E9A">
              <w:rPr>
                <w:sz w:val="18"/>
                <w:szCs w:val="18"/>
              </w:rPr>
              <w:t>Spencer Hospital, Margate</w:t>
            </w:r>
            <w:r w:rsidRPr="002C0E9A">
              <w:rPr>
                <w:sz w:val="18"/>
                <w:szCs w:val="18"/>
              </w:rPr>
              <w:br/>
              <w:t>Hours: Monday–Saturday, 8:00am–8:30pm (varied day shifts)</w:t>
            </w:r>
          </w:p>
          <w:p w14:paraId="702B76F6" w14:textId="77777777" w:rsidR="002C0E9A" w:rsidRPr="002C0E9A" w:rsidRDefault="002C0E9A" w:rsidP="002C0E9A">
            <w:pPr>
              <w:rPr>
                <w:sz w:val="18"/>
                <w:szCs w:val="18"/>
              </w:rPr>
            </w:pPr>
            <w:r w:rsidRPr="002C0E9A">
              <w:rPr>
                <w:sz w:val="18"/>
                <w:szCs w:val="18"/>
              </w:rPr>
              <w:t xml:space="preserve">Contract: Full-time </w:t>
            </w:r>
          </w:p>
          <w:p w14:paraId="4E7FC070" w14:textId="77777777" w:rsidR="002C0E9A" w:rsidRPr="002C0E9A" w:rsidRDefault="002C0E9A" w:rsidP="002C0E9A">
            <w:pPr>
              <w:rPr>
                <w:sz w:val="18"/>
                <w:szCs w:val="18"/>
              </w:rPr>
            </w:pPr>
          </w:p>
          <w:p w14:paraId="1606794F" w14:textId="6428C324" w:rsidR="002C0E9A" w:rsidRPr="002C0E9A" w:rsidRDefault="00101FEB" w:rsidP="002C0E9A">
            <w:pPr>
              <w:rPr>
                <w:sz w:val="18"/>
                <w:szCs w:val="18"/>
              </w:rPr>
            </w:pPr>
            <w:r>
              <w:rPr>
                <w:sz w:val="18"/>
                <w:szCs w:val="18"/>
              </w:rPr>
              <w:t>An</w:t>
            </w:r>
            <w:r w:rsidR="002C0E9A" w:rsidRPr="002C0E9A">
              <w:rPr>
                <w:sz w:val="18"/>
                <w:szCs w:val="18"/>
              </w:rPr>
              <w:t xml:space="preserve"> exciting opportunity to join our dynamic Outpatients team!</w:t>
            </w:r>
          </w:p>
          <w:p w14:paraId="11687F67" w14:textId="39B3BAC2" w:rsidR="002C0E9A" w:rsidRPr="002C0E9A" w:rsidRDefault="002C0E9A" w:rsidP="002C0E9A">
            <w:pPr>
              <w:rPr>
                <w:sz w:val="18"/>
                <w:szCs w:val="18"/>
              </w:rPr>
            </w:pPr>
            <w:r w:rsidRPr="002C0E9A">
              <w:rPr>
                <w:sz w:val="18"/>
                <w:szCs w:val="18"/>
              </w:rPr>
              <w:t xml:space="preserve">We are looking for a friendly, flexible and motivated Registered Staff Nurse to join our forward-thinking Outpatients Department </w:t>
            </w:r>
            <w:r w:rsidR="008A3673">
              <w:rPr>
                <w:sz w:val="18"/>
                <w:szCs w:val="18"/>
              </w:rPr>
              <w:t xml:space="preserve">at </w:t>
            </w:r>
            <w:r w:rsidRPr="002C0E9A">
              <w:rPr>
                <w:sz w:val="18"/>
                <w:szCs w:val="18"/>
              </w:rPr>
              <w:t>Spencer Private Hospital in Margate.</w:t>
            </w:r>
          </w:p>
          <w:p w14:paraId="70EC52A1" w14:textId="5342E978" w:rsidR="002C0E9A" w:rsidRPr="002C0E9A" w:rsidRDefault="002C0E9A" w:rsidP="002C0E9A">
            <w:pPr>
              <w:rPr>
                <w:sz w:val="18"/>
                <w:szCs w:val="18"/>
              </w:rPr>
            </w:pPr>
            <w:r w:rsidRPr="002C0E9A">
              <w:rPr>
                <w:sz w:val="18"/>
                <w:szCs w:val="18"/>
              </w:rPr>
              <w:t xml:space="preserve">Working closely with our fantastic Nursing Team and Consultants, you’ll play a key role in supporting patients who access our consultant-led clinics, minor surgery, clinical procedures and pre-operative assessment services. Our department delivers high-quality care across a broad range of </w:t>
            </w:r>
            <w:proofErr w:type="spellStart"/>
            <w:r w:rsidRPr="002C0E9A">
              <w:rPr>
                <w:sz w:val="18"/>
                <w:szCs w:val="18"/>
              </w:rPr>
              <w:t>specialities</w:t>
            </w:r>
            <w:proofErr w:type="spellEnd"/>
            <w:r w:rsidRPr="002C0E9A">
              <w:rPr>
                <w:sz w:val="18"/>
                <w:szCs w:val="18"/>
              </w:rPr>
              <w:t xml:space="preserve"> including Ophthalmology, Gynaecology, Urology, ENT, </w:t>
            </w:r>
            <w:proofErr w:type="spellStart"/>
            <w:r w:rsidRPr="002C0E9A">
              <w:rPr>
                <w:sz w:val="18"/>
                <w:szCs w:val="18"/>
              </w:rPr>
              <w:t>Orthopaedics</w:t>
            </w:r>
            <w:proofErr w:type="spellEnd"/>
            <w:r w:rsidRPr="002C0E9A">
              <w:rPr>
                <w:sz w:val="18"/>
                <w:szCs w:val="18"/>
              </w:rPr>
              <w:t>,</w:t>
            </w:r>
            <w:r w:rsidR="008A3673">
              <w:rPr>
                <w:sz w:val="18"/>
                <w:szCs w:val="18"/>
              </w:rPr>
              <w:t xml:space="preserve"> Dermatology</w:t>
            </w:r>
            <w:r w:rsidRPr="002C0E9A">
              <w:rPr>
                <w:sz w:val="18"/>
                <w:szCs w:val="18"/>
              </w:rPr>
              <w:t xml:space="preserve"> and General Surgery.</w:t>
            </w:r>
          </w:p>
          <w:p w14:paraId="352ADDE1" w14:textId="77777777" w:rsidR="002C0E9A" w:rsidRPr="002C0E9A" w:rsidRDefault="002C0E9A" w:rsidP="002C0E9A">
            <w:pPr>
              <w:rPr>
                <w:sz w:val="18"/>
                <w:szCs w:val="18"/>
              </w:rPr>
            </w:pPr>
          </w:p>
          <w:p w14:paraId="488ED016" w14:textId="77777777" w:rsidR="002C0E9A" w:rsidRPr="002C0E9A" w:rsidRDefault="002C0E9A" w:rsidP="002C0E9A">
            <w:pPr>
              <w:rPr>
                <w:sz w:val="18"/>
                <w:szCs w:val="18"/>
              </w:rPr>
            </w:pPr>
            <w:r w:rsidRPr="002C0E9A">
              <w:rPr>
                <w:sz w:val="18"/>
                <w:szCs w:val="18"/>
              </w:rPr>
              <w:t>About the Role</w:t>
            </w:r>
          </w:p>
          <w:p w14:paraId="29D1C38B" w14:textId="77777777" w:rsidR="002C0E9A" w:rsidRPr="002C0E9A" w:rsidRDefault="002C0E9A" w:rsidP="002C0E9A">
            <w:pPr>
              <w:rPr>
                <w:sz w:val="18"/>
                <w:szCs w:val="18"/>
              </w:rPr>
            </w:pPr>
            <w:r w:rsidRPr="002C0E9A">
              <w:rPr>
                <w:sz w:val="18"/>
                <w:szCs w:val="18"/>
              </w:rPr>
              <w:t>As a valued member of our Outpatients team, you will:</w:t>
            </w:r>
          </w:p>
          <w:p w14:paraId="6F478662" w14:textId="77777777" w:rsidR="002C0E9A" w:rsidRPr="002C0E9A" w:rsidRDefault="002C0E9A" w:rsidP="002C0E9A">
            <w:pPr>
              <w:numPr>
                <w:ilvl w:val="0"/>
                <w:numId w:val="13"/>
              </w:numPr>
              <w:spacing w:after="160" w:line="278" w:lineRule="auto"/>
              <w:rPr>
                <w:sz w:val="18"/>
                <w:szCs w:val="18"/>
              </w:rPr>
            </w:pPr>
            <w:r w:rsidRPr="002C0E9A">
              <w:rPr>
                <w:sz w:val="18"/>
                <w:szCs w:val="18"/>
              </w:rPr>
              <w:t xml:space="preserve">Provide safe, high-quality, and compassionate care to patients across multiple </w:t>
            </w:r>
            <w:proofErr w:type="spellStart"/>
            <w:r w:rsidRPr="002C0E9A">
              <w:rPr>
                <w:sz w:val="18"/>
                <w:szCs w:val="18"/>
              </w:rPr>
              <w:t>specialities</w:t>
            </w:r>
            <w:proofErr w:type="spellEnd"/>
            <w:r w:rsidRPr="002C0E9A">
              <w:rPr>
                <w:sz w:val="18"/>
                <w:szCs w:val="18"/>
              </w:rPr>
              <w:t>.</w:t>
            </w:r>
          </w:p>
          <w:p w14:paraId="25FB441B" w14:textId="77777777" w:rsidR="002C0E9A" w:rsidRPr="002C0E9A" w:rsidRDefault="002C0E9A" w:rsidP="002C0E9A">
            <w:pPr>
              <w:numPr>
                <w:ilvl w:val="0"/>
                <w:numId w:val="13"/>
              </w:numPr>
              <w:spacing w:after="160" w:line="278" w:lineRule="auto"/>
              <w:rPr>
                <w:sz w:val="18"/>
                <w:szCs w:val="18"/>
              </w:rPr>
            </w:pPr>
            <w:r w:rsidRPr="002C0E9A">
              <w:rPr>
                <w:sz w:val="18"/>
                <w:szCs w:val="18"/>
              </w:rPr>
              <w:t>Support and assist clinicians in running outpatient clinics and minor surgical procedures.</w:t>
            </w:r>
          </w:p>
          <w:p w14:paraId="337085DE" w14:textId="77777777" w:rsidR="002C0E9A" w:rsidRPr="002C0E9A" w:rsidRDefault="002C0E9A" w:rsidP="002C0E9A">
            <w:pPr>
              <w:numPr>
                <w:ilvl w:val="0"/>
                <w:numId w:val="13"/>
              </w:numPr>
              <w:spacing w:after="160" w:line="278" w:lineRule="auto"/>
              <w:rPr>
                <w:sz w:val="18"/>
                <w:szCs w:val="18"/>
              </w:rPr>
            </w:pPr>
            <w:r w:rsidRPr="002C0E9A">
              <w:rPr>
                <w:sz w:val="18"/>
                <w:szCs w:val="18"/>
              </w:rPr>
              <w:t>Work collaboratively within a large, multidisciplinary team to maintain smooth and efficient patient flow.</w:t>
            </w:r>
          </w:p>
          <w:p w14:paraId="7ECC691D" w14:textId="77777777" w:rsidR="002C0E9A" w:rsidRPr="002C0E9A" w:rsidRDefault="002C0E9A" w:rsidP="002C0E9A">
            <w:pPr>
              <w:numPr>
                <w:ilvl w:val="0"/>
                <w:numId w:val="13"/>
              </w:numPr>
              <w:spacing w:after="160" w:line="278" w:lineRule="auto"/>
              <w:rPr>
                <w:sz w:val="18"/>
                <w:szCs w:val="18"/>
              </w:rPr>
            </w:pPr>
            <w:r w:rsidRPr="002C0E9A">
              <w:rPr>
                <w:sz w:val="18"/>
                <w:szCs w:val="18"/>
              </w:rPr>
              <w:t xml:space="preserve">Contribute to service improvements and act as a positive role model, upholding our </w:t>
            </w:r>
            <w:proofErr w:type="gramStart"/>
            <w:r w:rsidRPr="002C0E9A">
              <w:rPr>
                <w:sz w:val="18"/>
                <w:szCs w:val="18"/>
              </w:rPr>
              <w:t>CREATE values at all times</w:t>
            </w:r>
            <w:proofErr w:type="gramEnd"/>
            <w:r w:rsidRPr="002C0E9A">
              <w:rPr>
                <w:sz w:val="18"/>
                <w:szCs w:val="18"/>
              </w:rPr>
              <w:t>.</w:t>
            </w:r>
          </w:p>
          <w:p w14:paraId="02E98B14" w14:textId="77777777" w:rsidR="002C0E9A" w:rsidRPr="002C0E9A" w:rsidRDefault="002C0E9A" w:rsidP="002C0E9A">
            <w:pPr>
              <w:rPr>
                <w:sz w:val="18"/>
                <w:szCs w:val="18"/>
              </w:rPr>
            </w:pPr>
            <w:r w:rsidRPr="002C0E9A">
              <w:rPr>
                <w:sz w:val="18"/>
                <w:szCs w:val="18"/>
              </w:rPr>
              <w:t>Our department operates Monday to Saturday between 8:00am and 8:30pm, and flexibility to work a variety of day shifts is essential.</w:t>
            </w:r>
          </w:p>
          <w:p w14:paraId="54893663" w14:textId="77777777" w:rsidR="002C0E9A" w:rsidRPr="002C0E9A" w:rsidRDefault="002C0E9A" w:rsidP="002C0E9A">
            <w:pPr>
              <w:rPr>
                <w:sz w:val="18"/>
                <w:szCs w:val="18"/>
              </w:rPr>
            </w:pPr>
          </w:p>
          <w:p w14:paraId="2EF84FAE" w14:textId="77777777" w:rsidR="002C0E9A" w:rsidRPr="002C0E9A" w:rsidRDefault="002C0E9A" w:rsidP="002C0E9A">
            <w:pPr>
              <w:rPr>
                <w:sz w:val="18"/>
                <w:szCs w:val="18"/>
              </w:rPr>
            </w:pPr>
            <w:r w:rsidRPr="002C0E9A">
              <w:rPr>
                <w:sz w:val="18"/>
                <w:szCs w:val="18"/>
              </w:rPr>
              <w:t>About You</w:t>
            </w:r>
          </w:p>
          <w:p w14:paraId="07159D48" w14:textId="77777777" w:rsidR="002C0E9A" w:rsidRPr="002C0E9A" w:rsidRDefault="002C0E9A" w:rsidP="002C0E9A">
            <w:pPr>
              <w:rPr>
                <w:sz w:val="18"/>
                <w:szCs w:val="18"/>
              </w:rPr>
            </w:pPr>
            <w:r w:rsidRPr="002C0E9A">
              <w:rPr>
                <w:sz w:val="18"/>
                <w:szCs w:val="18"/>
              </w:rPr>
              <w:t>We’re looking for someone who is:</w:t>
            </w:r>
          </w:p>
          <w:p w14:paraId="633F892D" w14:textId="77777777" w:rsidR="002C0E9A" w:rsidRPr="002C0E9A" w:rsidRDefault="002C0E9A" w:rsidP="002C0E9A">
            <w:pPr>
              <w:numPr>
                <w:ilvl w:val="0"/>
                <w:numId w:val="14"/>
              </w:numPr>
              <w:spacing w:after="160" w:line="278" w:lineRule="auto"/>
              <w:rPr>
                <w:sz w:val="18"/>
                <w:szCs w:val="18"/>
              </w:rPr>
            </w:pPr>
            <w:r w:rsidRPr="002C0E9A">
              <w:rPr>
                <w:sz w:val="18"/>
                <w:szCs w:val="18"/>
              </w:rPr>
              <w:t>A Registered Nurse (NMC) with current registration.</w:t>
            </w:r>
          </w:p>
          <w:p w14:paraId="177E8221" w14:textId="77777777" w:rsidR="002C0E9A" w:rsidRPr="002C0E9A" w:rsidRDefault="002C0E9A" w:rsidP="002C0E9A">
            <w:pPr>
              <w:numPr>
                <w:ilvl w:val="0"/>
                <w:numId w:val="14"/>
              </w:numPr>
              <w:spacing w:after="160" w:line="278" w:lineRule="auto"/>
              <w:rPr>
                <w:sz w:val="18"/>
                <w:szCs w:val="18"/>
              </w:rPr>
            </w:pPr>
            <w:r w:rsidRPr="002C0E9A">
              <w:rPr>
                <w:sz w:val="18"/>
                <w:szCs w:val="18"/>
              </w:rPr>
              <w:t>Enthusiastic, adaptable and able to thrive in a varied environment.</w:t>
            </w:r>
          </w:p>
          <w:p w14:paraId="6B52EC59" w14:textId="77777777" w:rsidR="002C0E9A" w:rsidRPr="002C0E9A" w:rsidRDefault="002C0E9A" w:rsidP="002C0E9A">
            <w:pPr>
              <w:numPr>
                <w:ilvl w:val="0"/>
                <w:numId w:val="14"/>
              </w:numPr>
              <w:spacing w:after="160" w:line="278" w:lineRule="auto"/>
              <w:rPr>
                <w:sz w:val="18"/>
                <w:szCs w:val="18"/>
              </w:rPr>
            </w:pPr>
            <w:r w:rsidRPr="002C0E9A">
              <w:rPr>
                <w:sz w:val="18"/>
                <w:szCs w:val="18"/>
              </w:rPr>
              <w:t>A proficient communicator with excellent organisational and teamwork skills.</w:t>
            </w:r>
          </w:p>
          <w:p w14:paraId="674213A8" w14:textId="77777777" w:rsidR="002C0E9A" w:rsidRPr="002C0E9A" w:rsidRDefault="002C0E9A" w:rsidP="002C0E9A">
            <w:pPr>
              <w:numPr>
                <w:ilvl w:val="0"/>
                <w:numId w:val="14"/>
              </w:numPr>
              <w:spacing w:after="160" w:line="278" w:lineRule="auto"/>
              <w:rPr>
                <w:sz w:val="18"/>
                <w:szCs w:val="18"/>
              </w:rPr>
            </w:pPr>
            <w:r w:rsidRPr="002C0E9A">
              <w:rPr>
                <w:sz w:val="18"/>
                <w:szCs w:val="18"/>
              </w:rPr>
              <w:t>Committed to delivering patient-</w:t>
            </w:r>
            <w:proofErr w:type="spellStart"/>
            <w:r w:rsidRPr="002C0E9A">
              <w:rPr>
                <w:sz w:val="18"/>
                <w:szCs w:val="18"/>
              </w:rPr>
              <w:t>centred</w:t>
            </w:r>
            <w:proofErr w:type="spellEnd"/>
            <w:r w:rsidRPr="002C0E9A">
              <w:rPr>
                <w:sz w:val="18"/>
                <w:szCs w:val="18"/>
              </w:rPr>
              <w:t xml:space="preserve"> care and maintaining high clinical standards.</w:t>
            </w:r>
          </w:p>
          <w:p w14:paraId="6CF901A6" w14:textId="77777777" w:rsidR="002C0E9A" w:rsidRPr="002C0E9A" w:rsidRDefault="002C0E9A" w:rsidP="002C0E9A">
            <w:pPr>
              <w:numPr>
                <w:ilvl w:val="0"/>
                <w:numId w:val="14"/>
              </w:numPr>
              <w:spacing w:after="160" w:line="278" w:lineRule="auto"/>
              <w:rPr>
                <w:sz w:val="18"/>
                <w:szCs w:val="18"/>
              </w:rPr>
            </w:pPr>
            <w:r w:rsidRPr="002C0E9A">
              <w:rPr>
                <w:sz w:val="18"/>
                <w:szCs w:val="18"/>
              </w:rPr>
              <w:t>Guided by our CREATE values – Care, Respect, Excellence, Accountability, Teamwork and Empathy.</w:t>
            </w:r>
          </w:p>
          <w:p w14:paraId="27C1338B" w14:textId="77777777" w:rsidR="002C0E9A" w:rsidRPr="002C0E9A" w:rsidRDefault="002C0E9A" w:rsidP="002C0E9A">
            <w:pPr>
              <w:rPr>
                <w:sz w:val="18"/>
                <w:szCs w:val="18"/>
              </w:rPr>
            </w:pPr>
            <w:r w:rsidRPr="002C0E9A">
              <w:rPr>
                <w:sz w:val="18"/>
                <w:szCs w:val="18"/>
              </w:rPr>
              <w:t>Experience in Outpatients is desirable, but not essential – full training and support will be provided.</w:t>
            </w:r>
          </w:p>
          <w:p w14:paraId="39E32740" w14:textId="77777777" w:rsidR="002C0E9A" w:rsidRPr="002C0E9A" w:rsidRDefault="002C0E9A" w:rsidP="002C0E9A">
            <w:pPr>
              <w:rPr>
                <w:sz w:val="18"/>
                <w:szCs w:val="18"/>
              </w:rPr>
            </w:pPr>
          </w:p>
          <w:p w14:paraId="5A658E3A" w14:textId="77777777" w:rsidR="002C0E9A" w:rsidRPr="002C0E9A" w:rsidRDefault="002C0E9A" w:rsidP="002C0E9A">
            <w:pPr>
              <w:rPr>
                <w:sz w:val="18"/>
                <w:szCs w:val="18"/>
              </w:rPr>
            </w:pPr>
            <w:r w:rsidRPr="002C0E9A">
              <w:rPr>
                <w:sz w:val="18"/>
                <w:szCs w:val="18"/>
              </w:rPr>
              <w:t>What We Offer</w:t>
            </w:r>
          </w:p>
          <w:p w14:paraId="050E27F5" w14:textId="77777777" w:rsidR="002C0E9A" w:rsidRPr="002C0E9A" w:rsidRDefault="002C0E9A" w:rsidP="002C0E9A">
            <w:pPr>
              <w:numPr>
                <w:ilvl w:val="0"/>
                <w:numId w:val="15"/>
              </w:numPr>
              <w:spacing w:after="160" w:line="278" w:lineRule="auto"/>
              <w:rPr>
                <w:sz w:val="18"/>
                <w:szCs w:val="18"/>
              </w:rPr>
            </w:pPr>
            <w:r w:rsidRPr="002C0E9A">
              <w:rPr>
                <w:sz w:val="18"/>
                <w:szCs w:val="18"/>
              </w:rPr>
              <w:t>The opportunity to work within a friendly, supportive and innovative team.</w:t>
            </w:r>
          </w:p>
          <w:p w14:paraId="0B1F902A" w14:textId="77777777" w:rsidR="002C0E9A" w:rsidRPr="002C0E9A" w:rsidRDefault="002C0E9A" w:rsidP="002C0E9A">
            <w:pPr>
              <w:numPr>
                <w:ilvl w:val="0"/>
                <w:numId w:val="15"/>
              </w:numPr>
              <w:spacing w:after="160" w:line="278" w:lineRule="auto"/>
              <w:rPr>
                <w:sz w:val="18"/>
                <w:szCs w:val="18"/>
              </w:rPr>
            </w:pPr>
            <w:r w:rsidRPr="002C0E9A">
              <w:rPr>
                <w:sz w:val="18"/>
                <w:szCs w:val="18"/>
              </w:rPr>
              <w:t xml:space="preserve">Exposure to a wide range of </w:t>
            </w:r>
            <w:proofErr w:type="spellStart"/>
            <w:r w:rsidRPr="002C0E9A">
              <w:rPr>
                <w:sz w:val="18"/>
                <w:szCs w:val="18"/>
              </w:rPr>
              <w:t>specialities</w:t>
            </w:r>
            <w:proofErr w:type="spellEnd"/>
            <w:r w:rsidRPr="002C0E9A">
              <w:rPr>
                <w:sz w:val="18"/>
                <w:szCs w:val="18"/>
              </w:rPr>
              <w:t>, maintaining and developing valuable clinical skills.</w:t>
            </w:r>
          </w:p>
          <w:p w14:paraId="54EA4A89" w14:textId="77777777" w:rsidR="002C0E9A" w:rsidRPr="002C0E9A" w:rsidRDefault="002C0E9A" w:rsidP="002C0E9A">
            <w:pPr>
              <w:numPr>
                <w:ilvl w:val="0"/>
                <w:numId w:val="15"/>
              </w:numPr>
              <w:spacing w:after="160" w:line="278" w:lineRule="auto"/>
              <w:rPr>
                <w:sz w:val="18"/>
                <w:szCs w:val="18"/>
              </w:rPr>
            </w:pPr>
            <w:r w:rsidRPr="002C0E9A">
              <w:rPr>
                <w:sz w:val="18"/>
                <w:szCs w:val="18"/>
              </w:rPr>
              <w:t>A workplace culture that encourages professional growth and continuous learning.</w:t>
            </w:r>
          </w:p>
          <w:p w14:paraId="3B3A5B36" w14:textId="77777777" w:rsidR="002C0E9A" w:rsidRPr="002C0E9A" w:rsidRDefault="002C0E9A" w:rsidP="002C0E9A">
            <w:pPr>
              <w:numPr>
                <w:ilvl w:val="0"/>
                <w:numId w:val="15"/>
              </w:numPr>
              <w:spacing w:after="160" w:line="278" w:lineRule="auto"/>
              <w:rPr>
                <w:sz w:val="18"/>
                <w:szCs w:val="18"/>
              </w:rPr>
            </w:pPr>
            <w:r w:rsidRPr="002C0E9A">
              <w:rPr>
                <w:sz w:val="18"/>
                <w:szCs w:val="18"/>
              </w:rPr>
              <w:t>The chance to make a real difference in a caring, patient-focused environment.</w:t>
            </w:r>
          </w:p>
          <w:p w14:paraId="48CA009B" w14:textId="77777777" w:rsidR="002C0E9A" w:rsidRPr="002C0E9A" w:rsidRDefault="002C0E9A" w:rsidP="002C0E9A">
            <w:pPr>
              <w:rPr>
                <w:sz w:val="18"/>
                <w:szCs w:val="18"/>
              </w:rPr>
            </w:pPr>
          </w:p>
          <w:p w14:paraId="088619EC" w14:textId="77777777" w:rsidR="002C0E9A" w:rsidRPr="002C0E9A" w:rsidRDefault="002C0E9A" w:rsidP="002C0E9A">
            <w:pPr>
              <w:rPr>
                <w:sz w:val="18"/>
                <w:szCs w:val="18"/>
              </w:rPr>
            </w:pPr>
            <w:r w:rsidRPr="002C0E9A">
              <w:rPr>
                <w:sz w:val="18"/>
                <w:szCs w:val="18"/>
              </w:rPr>
              <w:t>If you are passionate about delivering excellent care and want to be part of a collaborative team where your contribution is truly valued, we would love to hear from you.</w:t>
            </w:r>
          </w:p>
          <w:p w14:paraId="2784DDF9" w14:textId="77777777" w:rsidR="00371C21" w:rsidRDefault="002C0E9A" w:rsidP="008A3673">
            <w:pPr>
              <w:rPr>
                <w:sz w:val="18"/>
                <w:szCs w:val="18"/>
              </w:rPr>
            </w:pPr>
            <w:r w:rsidRPr="002C0E9A">
              <w:rPr>
                <w:sz w:val="18"/>
                <w:szCs w:val="18"/>
              </w:rPr>
              <w:t>Apply now and help us CREATE exceptional experiences for every patient, every day.</w:t>
            </w:r>
          </w:p>
          <w:p w14:paraId="626A7F63" w14:textId="0C20079F" w:rsidR="008A3673" w:rsidRPr="002C0E9A" w:rsidRDefault="008A3673" w:rsidP="008A3673">
            <w:pPr>
              <w:rPr>
                <w:rFonts w:ascii="Calibri" w:hAnsi="Calibri" w:cs="Calibri"/>
                <w:b/>
                <w:sz w:val="18"/>
                <w:szCs w:val="18"/>
                <w:lang w:val="en-GB"/>
              </w:rPr>
            </w:pPr>
          </w:p>
        </w:tc>
      </w:tr>
      <w:tr w:rsidR="00371C21" w:rsidRPr="00BB1114" w14:paraId="1AF56EFD" w14:textId="77777777" w:rsidTr="0087148F">
        <w:trPr>
          <w:trHeight w:val="195"/>
        </w:trPr>
        <w:tc>
          <w:tcPr>
            <w:tcW w:w="1020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88C27" w14:textId="354A652C" w:rsidR="00371C21" w:rsidRPr="00371C21" w:rsidRDefault="00371C21" w:rsidP="0087148F">
            <w:pPr>
              <w:pStyle w:val="Heading3"/>
              <w:rPr>
                <w:rFonts w:ascii="Calibri" w:hAnsi="Calibri" w:cs="Calibri"/>
                <w:color w:val="auto"/>
                <w:lang w:val="en-GB"/>
              </w:rPr>
            </w:pPr>
            <w:r w:rsidRPr="00BB1114">
              <w:rPr>
                <w:rFonts w:ascii="Calibri" w:hAnsi="Calibri" w:cs="Calibri"/>
                <w:color w:val="auto"/>
                <w:lang w:val="en-GB"/>
              </w:rPr>
              <w:lastRenderedPageBreak/>
              <w:t>Please complete the below to enable HR to advertise on NHS Jobs. This is mandatory for all roles.</w:t>
            </w:r>
          </w:p>
        </w:tc>
      </w:tr>
      <w:tr w:rsidR="00371C21" w:rsidRPr="00BB1114" w14:paraId="18FB7156" w14:textId="77777777" w:rsidTr="0087148F">
        <w:trPr>
          <w:trHeight w:val="195"/>
        </w:trPr>
        <w:tc>
          <w:tcPr>
            <w:tcW w:w="2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1B709A" w14:textId="77777777" w:rsidR="00371C21" w:rsidRPr="00BB1114" w:rsidRDefault="00371C21" w:rsidP="0087148F">
            <w:pPr>
              <w:jc w:val="both"/>
              <w:rPr>
                <w:rFonts w:ascii="Calibri" w:hAnsi="Calibri" w:cs="Calibri"/>
                <w:sz w:val="20"/>
                <w:szCs w:val="20"/>
              </w:rPr>
            </w:pPr>
            <w:r w:rsidRPr="00BB1114">
              <w:rPr>
                <w:rFonts w:ascii="Calibri" w:hAnsi="Calibri" w:cs="Calibri"/>
                <w:b/>
                <w:bCs/>
                <w:sz w:val="20"/>
                <w:szCs w:val="20"/>
              </w:rPr>
              <w:t>Job Overview</w:t>
            </w:r>
            <w:r w:rsidRPr="00BB1114">
              <w:rPr>
                <w:rFonts w:ascii="Calibri" w:hAnsi="Calibri" w:cs="Calibri"/>
                <w:sz w:val="20"/>
                <w:szCs w:val="20"/>
              </w:rPr>
              <w:t xml:space="preserve"> - Give a brief description of the role, what it takes and why this person should work for you. Potential candidates will read this first so inform, engage and excite. </w:t>
            </w:r>
            <w:r w:rsidRPr="00BB1114">
              <w:rPr>
                <w:rFonts w:ascii="Calibri" w:hAnsi="Calibri" w:cs="Calibri"/>
                <w:b/>
                <w:bCs/>
                <w:sz w:val="20"/>
                <w:szCs w:val="20"/>
                <w:u w:val="single"/>
              </w:rPr>
              <w:t>You have a limit of 1000 characters, including spaces.</w:t>
            </w:r>
          </w:p>
          <w:p w14:paraId="0226DDB3" w14:textId="77777777" w:rsidR="00371C21" w:rsidRDefault="00371C21" w:rsidP="0087148F">
            <w:pPr>
              <w:pStyle w:val="BodyText"/>
              <w:spacing w:line="360" w:lineRule="auto"/>
              <w:rPr>
                <w:rFonts w:ascii="Calibri" w:hAnsi="Calibri" w:cs="Calibri"/>
                <w:b/>
                <w:sz w:val="20"/>
                <w:szCs w:val="20"/>
                <w:lang w:val="en-GB"/>
              </w:rPr>
            </w:pPr>
          </w:p>
        </w:tc>
        <w:tc>
          <w:tcPr>
            <w:tcW w:w="7252" w:type="dxa"/>
            <w:gridSpan w:val="3"/>
            <w:tcBorders>
              <w:top w:val="single" w:sz="4" w:space="0" w:color="auto"/>
              <w:left w:val="single" w:sz="4" w:space="0" w:color="auto"/>
              <w:bottom w:val="single" w:sz="4" w:space="0" w:color="auto"/>
              <w:right w:val="single" w:sz="4" w:space="0" w:color="auto"/>
            </w:tcBorders>
            <w:vAlign w:val="center"/>
          </w:tcPr>
          <w:p w14:paraId="0B352B80" w14:textId="7B0CD6C5" w:rsidR="00BF5191" w:rsidRPr="00BF5191" w:rsidRDefault="00BF5191" w:rsidP="00BF5191">
            <w:pPr>
              <w:shd w:val="clear" w:color="auto" w:fill="FFFFFF"/>
              <w:spacing w:before="100" w:beforeAutospacing="1" w:after="100" w:afterAutospacing="1"/>
              <w:rPr>
                <w:rFonts w:cs="Arial"/>
                <w:bCs/>
                <w:sz w:val="20"/>
                <w:szCs w:val="20"/>
                <w:lang w:val="en-GB"/>
              </w:rPr>
            </w:pPr>
            <w:r w:rsidRPr="00BF5191">
              <w:rPr>
                <w:rFonts w:cs="Arial"/>
                <w:bCs/>
                <w:sz w:val="20"/>
                <w:szCs w:val="20"/>
                <w:lang w:val="en-GB"/>
              </w:rPr>
              <w:t>We are seeking a dedicated and compassionate Registered Nurse to join our dynamic outpatient team. This is a varied and rewarding role where no two days are the same — you’ll work across multiple medical specialities, assist with minor procedures, and play an active part in delivering outstanding patient care.</w:t>
            </w:r>
          </w:p>
          <w:p w14:paraId="11D272AB" w14:textId="16C3C10E" w:rsidR="00BF5191" w:rsidRPr="00BF5191" w:rsidRDefault="00BF5191" w:rsidP="00BF5191">
            <w:pPr>
              <w:shd w:val="clear" w:color="auto" w:fill="FFFFFF"/>
              <w:spacing w:before="100" w:beforeAutospacing="1" w:after="100" w:afterAutospacing="1"/>
              <w:rPr>
                <w:rFonts w:cs="Arial"/>
                <w:bCs/>
                <w:sz w:val="20"/>
                <w:szCs w:val="20"/>
                <w:lang w:val="en-GB"/>
              </w:rPr>
            </w:pPr>
            <w:r w:rsidRPr="00BF5191">
              <w:rPr>
                <w:rFonts w:cs="Arial"/>
                <w:bCs/>
                <w:sz w:val="20"/>
                <w:szCs w:val="20"/>
                <w:lang w:val="en-GB"/>
              </w:rPr>
              <w:t>As an integral member of our friendly and supportive nursing team, you will work alongside leading consultants and experienced clinicians, ensuring patients receive the highest standard of care throughout their journey. From preparing and coordinating clinics to administering medications, performing</w:t>
            </w:r>
            <w:r>
              <w:rPr>
                <w:rFonts w:cs="Arial"/>
                <w:bCs/>
                <w:sz w:val="20"/>
                <w:szCs w:val="20"/>
                <w:lang w:val="en-GB"/>
              </w:rPr>
              <w:t xml:space="preserve"> clinical skills</w:t>
            </w:r>
            <w:r w:rsidRPr="00BF5191">
              <w:rPr>
                <w:rFonts w:cs="Arial"/>
                <w:bCs/>
                <w:sz w:val="20"/>
                <w:szCs w:val="20"/>
                <w:lang w:val="en-GB"/>
              </w:rPr>
              <w:t>, and acting as a patient advocate, you’ll have the opportunity to make a real difference every day.</w:t>
            </w:r>
          </w:p>
          <w:p w14:paraId="30496086" w14:textId="77777777" w:rsidR="00BF5191" w:rsidRDefault="00BF5191" w:rsidP="00BF5191">
            <w:pPr>
              <w:shd w:val="clear" w:color="auto" w:fill="FFFFFF"/>
              <w:spacing w:before="100" w:beforeAutospacing="1" w:after="100" w:afterAutospacing="1"/>
              <w:rPr>
                <w:rFonts w:cs="Arial"/>
                <w:bCs/>
                <w:sz w:val="20"/>
                <w:szCs w:val="20"/>
                <w:lang w:val="en-GB"/>
              </w:rPr>
            </w:pPr>
            <w:r w:rsidRPr="00BF5191">
              <w:rPr>
                <w:rFonts w:cs="Arial"/>
                <w:bCs/>
                <w:sz w:val="20"/>
                <w:szCs w:val="20"/>
                <w:lang w:val="en-GB"/>
              </w:rPr>
              <w:t>This role offers an excellent opportunity for personal and professional growth, with full training, ongoing CPD development, and a supportive induction process. We value our nurses and believe in recognising hard work — offering competitive pay, flexible hours, generous benefits, and a workplace culture that truly cares for its people.</w:t>
            </w:r>
          </w:p>
          <w:p w14:paraId="2813C1B8" w14:textId="6ED1E583" w:rsidR="00BF5191" w:rsidRDefault="00BF5191" w:rsidP="00BF5191">
            <w:pPr>
              <w:shd w:val="clear" w:color="auto" w:fill="FFFFFF"/>
              <w:spacing w:before="100" w:beforeAutospacing="1" w:after="100" w:afterAutospacing="1"/>
              <w:rPr>
                <w:rFonts w:ascii="Calibri" w:hAnsi="Calibri" w:cs="Calibri"/>
                <w:b/>
                <w:sz w:val="20"/>
                <w:szCs w:val="20"/>
                <w:lang w:val="en-GB"/>
              </w:rPr>
            </w:pPr>
          </w:p>
        </w:tc>
      </w:tr>
      <w:tr w:rsidR="00371C21" w:rsidRPr="00BB1114" w14:paraId="17E79100" w14:textId="77777777" w:rsidTr="0087148F">
        <w:trPr>
          <w:trHeight w:val="195"/>
        </w:trPr>
        <w:tc>
          <w:tcPr>
            <w:tcW w:w="2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4D027" w14:textId="77777777" w:rsidR="00371C21" w:rsidRPr="00BB1114" w:rsidRDefault="00371C21" w:rsidP="0087148F">
            <w:pPr>
              <w:jc w:val="both"/>
              <w:rPr>
                <w:rFonts w:ascii="Calibri" w:hAnsi="Calibri" w:cs="Calibri"/>
                <w:sz w:val="20"/>
                <w:szCs w:val="20"/>
              </w:rPr>
            </w:pPr>
            <w:r w:rsidRPr="00BB1114">
              <w:rPr>
                <w:rFonts w:ascii="Calibri" w:hAnsi="Calibri" w:cs="Calibri"/>
                <w:b/>
                <w:bCs/>
                <w:sz w:val="20"/>
                <w:szCs w:val="20"/>
              </w:rPr>
              <w:t xml:space="preserve">Main Duties of the Job - </w:t>
            </w:r>
            <w:r w:rsidRPr="00BB1114">
              <w:rPr>
                <w:rFonts w:ascii="Calibri" w:hAnsi="Calibri" w:cs="Calibri"/>
                <w:sz w:val="20"/>
                <w:szCs w:val="20"/>
              </w:rPr>
              <w:t xml:space="preserve">Describe what the candidate will do and the skills you're looking for. This will help someone decide if they want to apply. Here you will need to include most important skills and qualities. </w:t>
            </w:r>
            <w:r w:rsidRPr="00BB1114">
              <w:rPr>
                <w:rFonts w:ascii="Calibri" w:hAnsi="Calibri" w:cs="Calibri"/>
                <w:b/>
                <w:bCs/>
                <w:sz w:val="20"/>
                <w:szCs w:val="20"/>
                <w:u w:val="single"/>
              </w:rPr>
              <w:t>You have a limit of 1000 characters, including spaces.</w:t>
            </w:r>
          </w:p>
          <w:p w14:paraId="23A567ED" w14:textId="77777777" w:rsidR="00371C21" w:rsidRPr="00BB1114" w:rsidRDefault="00371C21" w:rsidP="0087148F">
            <w:pPr>
              <w:jc w:val="both"/>
              <w:rPr>
                <w:rFonts w:ascii="Calibri" w:hAnsi="Calibri" w:cs="Calibri"/>
                <w:b/>
                <w:bCs/>
                <w:sz w:val="20"/>
                <w:szCs w:val="20"/>
              </w:rPr>
            </w:pPr>
          </w:p>
        </w:tc>
        <w:tc>
          <w:tcPr>
            <w:tcW w:w="7252" w:type="dxa"/>
            <w:gridSpan w:val="3"/>
            <w:tcBorders>
              <w:top w:val="single" w:sz="4" w:space="0" w:color="auto"/>
              <w:left w:val="single" w:sz="4" w:space="0" w:color="auto"/>
              <w:bottom w:val="single" w:sz="4" w:space="0" w:color="auto"/>
              <w:right w:val="single" w:sz="4" w:space="0" w:color="auto"/>
            </w:tcBorders>
            <w:vAlign w:val="center"/>
          </w:tcPr>
          <w:p w14:paraId="3EDE90EC"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Clinic Coordination &amp; Arrangements:</w:t>
            </w:r>
            <w:r w:rsidRPr="00504AD9">
              <w:rPr>
                <w:rFonts w:cs="Arial"/>
                <w:bCs/>
                <w:lang w:val="en-GB"/>
              </w:rPr>
              <w:br/>
              <w:t>Organise and prepare outpatient clinics, ensuring rooms, equipment, and patient notes are ready for use. Support smooth patient flow and efficient scheduling throughout the clinic day.</w:t>
            </w:r>
          </w:p>
          <w:p w14:paraId="7B6A82B3"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Patient Advocacy &amp; Support:</w:t>
            </w:r>
            <w:r w:rsidRPr="00504AD9">
              <w:rPr>
                <w:rFonts w:cs="Arial"/>
                <w:bCs/>
                <w:lang w:val="en-GB"/>
              </w:rPr>
              <w:br/>
              <w:t>Act as a patient advocate by ensuring individual needs are met, providing clear information, reassurance, and support before, during, and after consultations or procedures.</w:t>
            </w:r>
          </w:p>
          <w:p w14:paraId="40250C7B"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Assisting with Clinics &amp; Procedures:</w:t>
            </w:r>
            <w:r w:rsidRPr="00504AD9">
              <w:rPr>
                <w:rFonts w:cs="Arial"/>
                <w:bCs/>
                <w:lang w:val="en-GB"/>
              </w:rPr>
              <w:br/>
              <w:t xml:space="preserve">Assist medical staff during examinations, minor procedures, and treatments within the outpatient setting, </w:t>
            </w:r>
            <w:proofErr w:type="gramStart"/>
            <w:r w:rsidRPr="00504AD9">
              <w:rPr>
                <w:rFonts w:cs="Arial"/>
                <w:bCs/>
                <w:lang w:val="en-GB"/>
              </w:rPr>
              <w:t>maintaining patient comfort and safety at all times</w:t>
            </w:r>
            <w:proofErr w:type="gramEnd"/>
            <w:r w:rsidRPr="00504AD9">
              <w:rPr>
                <w:rFonts w:cs="Arial"/>
                <w:bCs/>
                <w:lang w:val="en-GB"/>
              </w:rPr>
              <w:t>.</w:t>
            </w:r>
          </w:p>
          <w:p w14:paraId="685CA379"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Chaperoning Duties:</w:t>
            </w:r>
            <w:r w:rsidRPr="00504AD9">
              <w:rPr>
                <w:rFonts w:cs="Arial"/>
                <w:bCs/>
                <w:lang w:val="en-GB"/>
              </w:rPr>
              <w:br/>
              <w:t>Provide professional chaperone support for patients during intimate examinations or procedures in accordance with trust policy and patient dignity standards.</w:t>
            </w:r>
          </w:p>
          <w:p w14:paraId="44F83C2A"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Medication Administration:</w:t>
            </w:r>
            <w:r w:rsidRPr="00504AD9">
              <w:rPr>
                <w:rFonts w:cs="Arial"/>
                <w:bCs/>
                <w:lang w:val="en-GB"/>
              </w:rPr>
              <w:br/>
              <w:t>Safely prepare and administer prescribed medications in the clinic setting, maintaining accurate documentation and adhering to medicines management policies.</w:t>
            </w:r>
          </w:p>
          <w:p w14:paraId="0228DD9F"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Venepuncture &amp; Diagnostic Monitoring:</w:t>
            </w:r>
            <w:r w:rsidRPr="00504AD9">
              <w:rPr>
                <w:rFonts w:cs="Arial"/>
                <w:bCs/>
                <w:lang w:val="en-GB"/>
              </w:rPr>
              <w:br/>
              <w:t>Perform blood sampling (phlebotomy), fit and remove Holter monitors and other diagnostic devices, and ensure accurate recording and labelling of specimens.</w:t>
            </w:r>
          </w:p>
          <w:p w14:paraId="74CABF60"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Maintaining High Standards of Patient Care:</w:t>
            </w:r>
            <w:r w:rsidRPr="00504AD9">
              <w:rPr>
                <w:rFonts w:cs="Arial"/>
                <w:bCs/>
                <w:lang w:val="en-GB"/>
              </w:rPr>
              <w:br/>
              <w:t>Deliver compassionate, evidence-based nursing care in line with clinical guidelines and trust values, promoting a positive patient experience.</w:t>
            </w:r>
          </w:p>
          <w:p w14:paraId="211CC2EF"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lastRenderedPageBreak/>
              <w:t>Stock &amp; Equipment Management:</w:t>
            </w:r>
            <w:r w:rsidRPr="00504AD9">
              <w:rPr>
                <w:rFonts w:cs="Arial"/>
                <w:bCs/>
                <w:lang w:val="en-GB"/>
              </w:rPr>
              <w:br/>
              <w:t>Check, order, and maintain adequate levels of clinical supplies and equipment, ensuring all items are within expiry and fit for use.</w:t>
            </w:r>
          </w:p>
          <w:p w14:paraId="676F1B5F" w14:textId="77777777" w:rsidR="00504AD9" w:rsidRPr="00504AD9" w:rsidRDefault="00504AD9" w:rsidP="00504AD9">
            <w:pPr>
              <w:pStyle w:val="BodyText"/>
              <w:numPr>
                <w:ilvl w:val="0"/>
                <w:numId w:val="16"/>
              </w:numPr>
              <w:spacing w:line="360" w:lineRule="auto"/>
              <w:rPr>
                <w:rFonts w:cs="Arial"/>
                <w:bCs/>
                <w:lang w:val="en-GB"/>
              </w:rPr>
            </w:pPr>
            <w:r w:rsidRPr="00504AD9">
              <w:rPr>
                <w:rFonts w:cs="Arial"/>
                <w:b/>
                <w:bCs/>
                <w:lang w:val="en-GB"/>
              </w:rPr>
              <w:t>Teamwork &amp; Communication:</w:t>
            </w:r>
            <w:r w:rsidRPr="00504AD9">
              <w:rPr>
                <w:rFonts w:cs="Arial"/>
                <w:bCs/>
                <w:lang w:val="en-GB"/>
              </w:rPr>
              <w:br/>
              <w:t>Work collaboratively within the multidisciplinary team, contributing to effective communication, continuity of care, and service improvement initiatives.</w:t>
            </w:r>
          </w:p>
          <w:p w14:paraId="1B90AA72" w14:textId="2C7F47A1" w:rsidR="00371C21" w:rsidRPr="00504AD9" w:rsidRDefault="00504AD9" w:rsidP="0087148F">
            <w:pPr>
              <w:pStyle w:val="BodyText"/>
              <w:numPr>
                <w:ilvl w:val="0"/>
                <w:numId w:val="16"/>
              </w:numPr>
              <w:spacing w:line="360" w:lineRule="auto"/>
              <w:rPr>
                <w:rFonts w:cs="Arial"/>
                <w:bCs/>
                <w:lang w:val="en-GB"/>
              </w:rPr>
            </w:pPr>
            <w:r w:rsidRPr="00504AD9">
              <w:rPr>
                <w:rFonts w:cs="Arial"/>
                <w:b/>
                <w:bCs/>
                <w:lang w:val="en-GB"/>
              </w:rPr>
              <w:t>Professional Development &amp; Compliance:</w:t>
            </w:r>
            <w:r w:rsidRPr="00504AD9">
              <w:rPr>
                <w:rFonts w:cs="Arial"/>
                <w:bCs/>
                <w:lang w:val="en-GB"/>
              </w:rPr>
              <w:br/>
              <w:t>Maintain up-to-date clinical skills, participate in training and supervision, and adhere to all infection control, safeguarding, and health &amp; safety standards.</w:t>
            </w:r>
          </w:p>
        </w:tc>
      </w:tr>
      <w:tr w:rsidR="00371C21" w:rsidRPr="00BB1114" w14:paraId="266200E0" w14:textId="77777777" w:rsidTr="0087148F">
        <w:trPr>
          <w:trHeight w:val="195"/>
        </w:trPr>
        <w:tc>
          <w:tcPr>
            <w:tcW w:w="29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01A1B" w14:textId="77777777" w:rsidR="00371C21" w:rsidRPr="00BB1114" w:rsidRDefault="00371C21" w:rsidP="0087148F">
            <w:pPr>
              <w:jc w:val="both"/>
              <w:rPr>
                <w:rFonts w:ascii="Calibri" w:hAnsi="Calibri" w:cs="Calibri"/>
                <w:b/>
                <w:bCs/>
                <w:sz w:val="20"/>
                <w:szCs w:val="20"/>
                <w:u w:val="single"/>
              </w:rPr>
            </w:pPr>
            <w:r w:rsidRPr="00BB1114">
              <w:rPr>
                <w:rFonts w:ascii="Calibri" w:hAnsi="Calibri" w:cs="Calibri"/>
                <w:b/>
                <w:bCs/>
                <w:sz w:val="20"/>
                <w:szCs w:val="20"/>
              </w:rPr>
              <w:lastRenderedPageBreak/>
              <w:t xml:space="preserve">Working for your organization - </w:t>
            </w:r>
            <w:r w:rsidRPr="00BB1114">
              <w:rPr>
                <w:rFonts w:ascii="Calibri" w:hAnsi="Calibri" w:cs="Calibri"/>
                <w:sz w:val="20"/>
                <w:szCs w:val="20"/>
              </w:rPr>
              <w:t xml:space="preserve">Introduce the team, the atmosphere, the work ethic and the benefits. </w:t>
            </w:r>
            <w:r w:rsidRPr="00BB1114">
              <w:rPr>
                <w:rFonts w:ascii="Calibri" w:hAnsi="Calibri" w:cs="Calibri"/>
                <w:b/>
                <w:bCs/>
                <w:sz w:val="20"/>
                <w:szCs w:val="20"/>
                <w:u w:val="single"/>
              </w:rPr>
              <w:t>You have a limit of 1000 characters, including spaces.</w:t>
            </w:r>
          </w:p>
          <w:p w14:paraId="0368CF68" w14:textId="77777777" w:rsidR="00371C21" w:rsidRPr="00BB1114" w:rsidRDefault="00371C21" w:rsidP="0087148F">
            <w:pPr>
              <w:jc w:val="both"/>
              <w:rPr>
                <w:rFonts w:ascii="Calibri" w:hAnsi="Calibri" w:cs="Calibri"/>
                <w:b/>
                <w:bCs/>
                <w:sz w:val="20"/>
                <w:szCs w:val="20"/>
              </w:rPr>
            </w:pPr>
          </w:p>
        </w:tc>
        <w:tc>
          <w:tcPr>
            <w:tcW w:w="7252" w:type="dxa"/>
            <w:gridSpan w:val="3"/>
            <w:tcBorders>
              <w:top w:val="single" w:sz="4" w:space="0" w:color="auto"/>
              <w:left w:val="single" w:sz="4" w:space="0" w:color="auto"/>
              <w:bottom w:val="single" w:sz="4" w:space="0" w:color="auto"/>
              <w:right w:val="single" w:sz="4" w:space="0" w:color="auto"/>
            </w:tcBorders>
            <w:vAlign w:val="center"/>
          </w:tcPr>
          <w:p w14:paraId="61FD5D7A" w14:textId="6243BD7A" w:rsidR="002D45D7" w:rsidRPr="00504AD9" w:rsidRDefault="002D45D7" w:rsidP="002D45D7">
            <w:pPr>
              <w:pStyle w:val="BodyText"/>
              <w:spacing w:line="360" w:lineRule="auto"/>
              <w:rPr>
                <w:rFonts w:cs="Arial"/>
                <w:bCs/>
                <w:sz w:val="24"/>
                <w:szCs w:val="24"/>
                <w:lang w:val="en-GB"/>
              </w:rPr>
            </w:pPr>
            <w:r w:rsidRPr="00504AD9">
              <w:rPr>
                <w:rFonts w:cs="Arial"/>
                <w:bCs/>
                <w:sz w:val="24"/>
                <w:szCs w:val="24"/>
                <w:lang w:val="en-GB"/>
              </w:rPr>
              <w:t>Friendly and Supportive Nursing</w:t>
            </w:r>
            <w:r w:rsidR="00504AD9">
              <w:rPr>
                <w:rFonts w:cs="Arial"/>
                <w:bCs/>
                <w:sz w:val="24"/>
                <w:szCs w:val="24"/>
                <w:lang w:val="en-GB"/>
              </w:rPr>
              <w:t xml:space="preserve"> &amp; Management</w:t>
            </w:r>
            <w:r w:rsidRPr="00504AD9">
              <w:rPr>
                <w:rFonts w:cs="Arial"/>
                <w:bCs/>
                <w:sz w:val="24"/>
                <w:szCs w:val="24"/>
                <w:lang w:val="en-GB"/>
              </w:rPr>
              <w:t xml:space="preserve"> Team</w:t>
            </w:r>
          </w:p>
          <w:p w14:paraId="4FF7FBF1" w14:textId="77777777" w:rsidR="002D45D7" w:rsidRPr="00504AD9" w:rsidRDefault="002D45D7" w:rsidP="002D45D7">
            <w:pPr>
              <w:pStyle w:val="BodyText"/>
              <w:spacing w:line="360" w:lineRule="auto"/>
              <w:rPr>
                <w:rFonts w:cs="Arial"/>
                <w:bCs/>
                <w:sz w:val="24"/>
                <w:szCs w:val="24"/>
                <w:lang w:val="en-GB"/>
              </w:rPr>
            </w:pPr>
            <w:r w:rsidRPr="00504AD9">
              <w:rPr>
                <w:rFonts w:cs="Arial"/>
                <w:bCs/>
                <w:sz w:val="24"/>
                <w:szCs w:val="24"/>
                <w:lang w:val="en-GB"/>
              </w:rPr>
              <w:t>Birthday Leave</w:t>
            </w:r>
          </w:p>
          <w:p w14:paraId="77893898" w14:textId="6942C06F" w:rsidR="002D45D7" w:rsidRPr="00504AD9" w:rsidRDefault="00504AD9" w:rsidP="002D45D7">
            <w:pPr>
              <w:pStyle w:val="BodyText"/>
              <w:spacing w:line="360" w:lineRule="auto"/>
              <w:rPr>
                <w:rFonts w:cs="Arial"/>
                <w:bCs/>
                <w:sz w:val="24"/>
                <w:szCs w:val="24"/>
                <w:lang w:val="en-GB"/>
              </w:rPr>
            </w:pPr>
            <w:r>
              <w:rPr>
                <w:rFonts w:cs="Arial"/>
                <w:bCs/>
                <w:sz w:val="24"/>
                <w:szCs w:val="24"/>
                <w:lang w:val="en-GB"/>
              </w:rPr>
              <w:t>Flexible</w:t>
            </w:r>
            <w:r w:rsidR="002D45D7" w:rsidRPr="00504AD9">
              <w:rPr>
                <w:rFonts w:cs="Arial"/>
                <w:bCs/>
                <w:sz w:val="24"/>
                <w:szCs w:val="24"/>
                <w:lang w:val="en-GB"/>
              </w:rPr>
              <w:t xml:space="preserve"> Hours </w:t>
            </w:r>
          </w:p>
          <w:p w14:paraId="664D1C92" w14:textId="34233BC5" w:rsidR="002D45D7" w:rsidRDefault="002D45D7" w:rsidP="002D45D7">
            <w:pPr>
              <w:pStyle w:val="BodyText"/>
              <w:spacing w:line="360" w:lineRule="auto"/>
              <w:rPr>
                <w:rFonts w:cs="Arial"/>
                <w:bCs/>
                <w:sz w:val="24"/>
                <w:szCs w:val="24"/>
                <w:lang w:val="en-GB"/>
              </w:rPr>
            </w:pPr>
            <w:r w:rsidRPr="00504AD9">
              <w:rPr>
                <w:rFonts w:cs="Arial"/>
                <w:bCs/>
                <w:sz w:val="24"/>
                <w:szCs w:val="24"/>
                <w:lang w:val="en-GB"/>
              </w:rPr>
              <w:t xml:space="preserve">Training Provided </w:t>
            </w:r>
            <w:r w:rsidR="00504AD9">
              <w:rPr>
                <w:rFonts w:cs="Arial"/>
                <w:bCs/>
                <w:sz w:val="24"/>
                <w:szCs w:val="24"/>
                <w:lang w:val="en-GB"/>
              </w:rPr>
              <w:t xml:space="preserve">and </w:t>
            </w:r>
            <w:r w:rsidRPr="00504AD9">
              <w:rPr>
                <w:rFonts w:cs="Arial"/>
                <w:bCs/>
                <w:sz w:val="24"/>
                <w:szCs w:val="24"/>
                <w:lang w:val="en-GB"/>
              </w:rPr>
              <w:t>CPD</w:t>
            </w:r>
            <w:r w:rsidR="00504AD9">
              <w:rPr>
                <w:rFonts w:cs="Arial"/>
                <w:bCs/>
                <w:sz w:val="24"/>
                <w:szCs w:val="24"/>
                <w:lang w:val="en-GB"/>
              </w:rPr>
              <w:t xml:space="preserve"> development </w:t>
            </w:r>
          </w:p>
          <w:p w14:paraId="3ADEBCF0" w14:textId="4CE525B0" w:rsidR="00504AD9" w:rsidRPr="00504AD9" w:rsidRDefault="00985CD3" w:rsidP="002D45D7">
            <w:pPr>
              <w:pStyle w:val="BodyText"/>
              <w:spacing w:line="360" w:lineRule="auto"/>
              <w:rPr>
                <w:rFonts w:cs="Arial"/>
                <w:bCs/>
                <w:sz w:val="24"/>
                <w:szCs w:val="24"/>
                <w:lang w:val="en-GB"/>
              </w:rPr>
            </w:pPr>
            <w:r>
              <w:rPr>
                <w:rFonts w:cs="Arial"/>
                <w:bCs/>
                <w:sz w:val="24"/>
                <w:szCs w:val="24"/>
                <w:lang w:val="en-GB"/>
              </w:rPr>
              <w:t>Supportive induction process</w:t>
            </w:r>
          </w:p>
          <w:p w14:paraId="47B81CB2" w14:textId="77777777" w:rsidR="002D45D7" w:rsidRPr="00504AD9" w:rsidRDefault="002D45D7" w:rsidP="002D45D7">
            <w:pPr>
              <w:pStyle w:val="BodyText"/>
              <w:spacing w:line="360" w:lineRule="auto"/>
              <w:rPr>
                <w:rFonts w:cs="Arial"/>
                <w:bCs/>
                <w:sz w:val="24"/>
                <w:szCs w:val="24"/>
                <w:lang w:val="en-GB"/>
              </w:rPr>
            </w:pPr>
            <w:r w:rsidRPr="00504AD9">
              <w:rPr>
                <w:rFonts w:cs="Arial"/>
                <w:bCs/>
                <w:sz w:val="24"/>
                <w:szCs w:val="24"/>
                <w:lang w:val="en-GB"/>
              </w:rPr>
              <w:t>Free Staff Car Parking</w:t>
            </w:r>
          </w:p>
          <w:p w14:paraId="7D31BAE4" w14:textId="77777777" w:rsidR="002D45D7" w:rsidRPr="00504AD9" w:rsidRDefault="002D45D7" w:rsidP="002D45D7">
            <w:pPr>
              <w:pStyle w:val="BodyText"/>
              <w:spacing w:line="360" w:lineRule="auto"/>
              <w:rPr>
                <w:rFonts w:cs="Arial"/>
                <w:bCs/>
                <w:sz w:val="24"/>
                <w:szCs w:val="24"/>
                <w:lang w:val="en-GB"/>
              </w:rPr>
            </w:pPr>
            <w:r w:rsidRPr="00504AD9">
              <w:rPr>
                <w:rFonts w:cs="Arial"/>
                <w:bCs/>
                <w:sz w:val="24"/>
                <w:szCs w:val="24"/>
                <w:lang w:val="en-GB"/>
              </w:rPr>
              <w:t>Competitive Rates of Pay</w:t>
            </w:r>
          </w:p>
          <w:p w14:paraId="77DBC20C" w14:textId="77777777" w:rsidR="002D45D7" w:rsidRPr="00504AD9" w:rsidRDefault="002D45D7" w:rsidP="002D45D7">
            <w:pPr>
              <w:pStyle w:val="BodyText"/>
              <w:spacing w:line="360" w:lineRule="auto"/>
              <w:rPr>
                <w:rFonts w:cs="Arial"/>
                <w:bCs/>
                <w:sz w:val="24"/>
                <w:szCs w:val="24"/>
                <w:lang w:val="en-GB"/>
              </w:rPr>
            </w:pPr>
            <w:r w:rsidRPr="00504AD9">
              <w:rPr>
                <w:rFonts w:cs="Arial"/>
                <w:bCs/>
                <w:sz w:val="24"/>
                <w:szCs w:val="24"/>
                <w:lang w:val="en-GB"/>
              </w:rPr>
              <w:t>Work for an employer that values and recognises it’s staff.</w:t>
            </w:r>
          </w:p>
          <w:p w14:paraId="395656A6" w14:textId="01BC778A" w:rsidR="002D45D7" w:rsidRPr="00504AD9" w:rsidRDefault="002D45D7" w:rsidP="002D45D7">
            <w:pPr>
              <w:pStyle w:val="BodyText"/>
              <w:spacing w:line="360" w:lineRule="auto"/>
              <w:rPr>
                <w:rFonts w:cs="Arial"/>
                <w:bCs/>
                <w:sz w:val="24"/>
                <w:szCs w:val="24"/>
                <w:lang w:val="en-GB"/>
              </w:rPr>
            </w:pPr>
            <w:r w:rsidRPr="00504AD9">
              <w:rPr>
                <w:rFonts w:cs="Arial"/>
                <w:bCs/>
                <w:sz w:val="24"/>
                <w:szCs w:val="24"/>
                <w:lang w:val="en-GB"/>
              </w:rPr>
              <w:t>Pension</w:t>
            </w:r>
          </w:p>
          <w:p w14:paraId="02932AB4" w14:textId="49BD0396" w:rsidR="001A6DA4" w:rsidRDefault="002D45D7" w:rsidP="0087148F">
            <w:pPr>
              <w:pStyle w:val="BodyText"/>
              <w:spacing w:line="360" w:lineRule="auto"/>
              <w:rPr>
                <w:rFonts w:ascii="Calibri" w:hAnsi="Calibri" w:cs="Calibri"/>
                <w:b/>
                <w:sz w:val="20"/>
                <w:szCs w:val="20"/>
                <w:lang w:val="en-GB"/>
              </w:rPr>
            </w:pPr>
            <w:r w:rsidRPr="00504AD9">
              <w:rPr>
                <w:rFonts w:cs="Arial"/>
                <w:bCs/>
                <w:sz w:val="24"/>
                <w:szCs w:val="24"/>
                <w:lang w:val="en-GB"/>
              </w:rPr>
              <w:t>Healthcare discounts for yourself and immediate family</w:t>
            </w:r>
          </w:p>
          <w:p w14:paraId="66E97CB4" w14:textId="5EC9E641" w:rsidR="001A6DA4" w:rsidRDefault="001A6DA4" w:rsidP="0087148F">
            <w:pPr>
              <w:pStyle w:val="BodyText"/>
              <w:spacing w:line="360" w:lineRule="auto"/>
              <w:rPr>
                <w:rFonts w:ascii="Calibri" w:hAnsi="Calibri" w:cs="Calibri"/>
                <w:b/>
                <w:sz w:val="20"/>
                <w:szCs w:val="20"/>
                <w:lang w:val="en-GB"/>
              </w:rPr>
            </w:pPr>
          </w:p>
        </w:tc>
      </w:tr>
      <w:tr w:rsidR="001A6DA4" w:rsidRPr="00BB1114" w14:paraId="24621DAA" w14:textId="77777777" w:rsidTr="0087148F">
        <w:trPr>
          <w:trHeight w:val="195"/>
        </w:trPr>
        <w:tc>
          <w:tcPr>
            <w:tcW w:w="2949" w:type="dxa"/>
            <w:tcBorders>
              <w:top w:val="single" w:sz="4" w:space="0" w:color="auto"/>
              <w:left w:val="single" w:sz="4" w:space="0" w:color="auto"/>
              <w:bottom w:val="single" w:sz="4" w:space="0" w:color="auto"/>
            </w:tcBorders>
            <w:shd w:val="clear" w:color="auto" w:fill="F2F2F2" w:themeFill="background1" w:themeFillShade="F2"/>
            <w:vAlign w:val="center"/>
          </w:tcPr>
          <w:p w14:paraId="26D98C72" w14:textId="77777777" w:rsidR="001A6DA4" w:rsidRDefault="001A6DA4" w:rsidP="0087148F">
            <w:pPr>
              <w:pStyle w:val="BodyText"/>
              <w:rPr>
                <w:rFonts w:ascii="Calibri" w:hAnsi="Calibri" w:cs="Calibri"/>
                <w:b/>
                <w:lang w:val="en-GB"/>
              </w:rPr>
            </w:pPr>
            <w:r w:rsidRPr="00BB1114">
              <w:rPr>
                <w:rFonts w:ascii="Calibri" w:hAnsi="Calibri" w:cs="Calibri"/>
                <w:b/>
                <w:lang w:val="en-GB"/>
              </w:rPr>
              <w:t>Managers Signature</w:t>
            </w:r>
            <w:r>
              <w:rPr>
                <w:rFonts w:ascii="Calibri" w:hAnsi="Calibri" w:cs="Calibri"/>
                <w:b/>
                <w:lang w:val="en-GB"/>
              </w:rPr>
              <w:t>:</w:t>
            </w:r>
          </w:p>
          <w:p w14:paraId="56AED016" w14:textId="77777777" w:rsidR="001A6DA4" w:rsidRPr="00BB1114" w:rsidRDefault="001A6DA4" w:rsidP="0087148F">
            <w:pPr>
              <w:jc w:val="both"/>
              <w:rPr>
                <w:rFonts w:ascii="Calibri" w:hAnsi="Calibri" w:cs="Calibri"/>
                <w:b/>
                <w:bCs/>
                <w:sz w:val="20"/>
                <w:szCs w:val="20"/>
              </w:rPr>
            </w:pPr>
          </w:p>
        </w:tc>
        <w:tc>
          <w:tcPr>
            <w:tcW w:w="2508" w:type="dxa"/>
            <w:tcBorders>
              <w:top w:val="single" w:sz="4" w:space="0" w:color="auto"/>
              <w:left w:val="single" w:sz="4" w:space="0" w:color="auto"/>
              <w:bottom w:val="single" w:sz="4" w:space="0" w:color="auto"/>
              <w:right w:val="single" w:sz="4" w:space="0" w:color="auto"/>
            </w:tcBorders>
            <w:vAlign w:val="center"/>
          </w:tcPr>
          <w:p w14:paraId="6AFBBDB7" w14:textId="748B4872" w:rsidR="001A6DA4" w:rsidRDefault="00E569F9" w:rsidP="0087148F">
            <w:pPr>
              <w:pStyle w:val="BodyText"/>
              <w:spacing w:line="360" w:lineRule="auto"/>
              <w:rPr>
                <w:rFonts w:ascii="Calibri" w:hAnsi="Calibri" w:cs="Calibri"/>
                <w:b/>
                <w:sz w:val="20"/>
                <w:szCs w:val="20"/>
                <w:lang w:val="en-GB"/>
              </w:rPr>
            </w:pPr>
            <w:r>
              <w:rPr>
                <w:rFonts w:ascii="Calibri" w:hAnsi="Calibri" w:cs="Calibri"/>
                <w:b/>
                <w:sz w:val="20"/>
                <w:szCs w:val="20"/>
                <w:lang w:val="en-GB"/>
              </w:rPr>
              <w:t>RKTURRELL</w:t>
            </w:r>
          </w:p>
        </w:tc>
        <w:tc>
          <w:tcPr>
            <w:tcW w:w="17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A9F6F6" w14:textId="178D80EA" w:rsidR="001A6DA4" w:rsidRDefault="001A6DA4" w:rsidP="0087148F">
            <w:pPr>
              <w:pStyle w:val="BodyText"/>
              <w:spacing w:line="360" w:lineRule="auto"/>
              <w:rPr>
                <w:rFonts w:ascii="Calibri" w:hAnsi="Calibri" w:cs="Calibri"/>
                <w:b/>
                <w:sz w:val="20"/>
                <w:szCs w:val="20"/>
                <w:lang w:val="en-GB"/>
              </w:rPr>
            </w:pPr>
            <w:r>
              <w:rPr>
                <w:rFonts w:ascii="Calibri" w:hAnsi="Calibri" w:cs="Calibri"/>
                <w:b/>
                <w:sz w:val="20"/>
                <w:szCs w:val="20"/>
                <w:lang w:val="en-GB"/>
              </w:rPr>
              <w:t>Date:</w:t>
            </w:r>
          </w:p>
        </w:tc>
        <w:tc>
          <w:tcPr>
            <w:tcW w:w="2971" w:type="dxa"/>
            <w:tcBorders>
              <w:top w:val="single" w:sz="4" w:space="0" w:color="auto"/>
              <w:left w:val="single" w:sz="4" w:space="0" w:color="auto"/>
              <w:bottom w:val="single" w:sz="4" w:space="0" w:color="auto"/>
              <w:right w:val="single" w:sz="4" w:space="0" w:color="auto"/>
            </w:tcBorders>
            <w:vAlign w:val="center"/>
          </w:tcPr>
          <w:p w14:paraId="0B71B60F" w14:textId="3B5CAFF5" w:rsidR="001A6DA4" w:rsidRDefault="00E569F9" w:rsidP="0087148F">
            <w:pPr>
              <w:pStyle w:val="BodyText"/>
              <w:spacing w:line="360" w:lineRule="auto"/>
              <w:rPr>
                <w:rFonts w:ascii="Calibri" w:hAnsi="Calibri" w:cs="Calibri"/>
                <w:b/>
                <w:sz w:val="20"/>
                <w:szCs w:val="20"/>
                <w:lang w:val="en-GB"/>
              </w:rPr>
            </w:pPr>
            <w:r>
              <w:rPr>
                <w:rFonts w:ascii="Calibri" w:hAnsi="Calibri" w:cs="Calibri"/>
                <w:b/>
                <w:sz w:val="20"/>
                <w:szCs w:val="20"/>
                <w:lang w:val="en-GB"/>
              </w:rPr>
              <w:t>05.11.25</w:t>
            </w:r>
          </w:p>
        </w:tc>
      </w:tr>
    </w:tbl>
    <w:p w14:paraId="5E9B16CE" w14:textId="654637D0" w:rsidR="006873F3" w:rsidRPr="00BB1114" w:rsidRDefault="006873F3">
      <w:pPr>
        <w:rPr>
          <w:rFonts w:ascii="Calibri" w:hAnsi="Calibri" w:cs="Calibri"/>
          <w:sz w:val="20"/>
          <w:szCs w:val="20"/>
        </w:rPr>
      </w:pPr>
    </w:p>
    <w:p w14:paraId="13326088" w14:textId="0EADF27D" w:rsidR="00D32230" w:rsidRPr="00BB1114" w:rsidRDefault="00D32230">
      <w:pPr>
        <w:rPr>
          <w:rFonts w:ascii="Calibri" w:hAnsi="Calibri" w:cs="Calibri"/>
        </w:rPr>
      </w:pPr>
    </w:p>
    <w:sectPr w:rsidR="00D32230" w:rsidRPr="00BB1114" w:rsidSect="004173C2">
      <w:headerReference w:type="default" r:id="rId8"/>
      <w:footerReference w:type="default" r:id="rId9"/>
      <w:type w:val="continuous"/>
      <w:pgSz w:w="11906" w:h="16838"/>
      <w:pgMar w:top="426" w:right="720" w:bottom="720" w:left="720" w:header="17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B4489" w14:textId="77777777" w:rsidR="00607D93" w:rsidRDefault="00607D93" w:rsidP="0062281F">
      <w:r>
        <w:separator/>
      </w:r>
    </w:p>
  </w:endnote>
  <w:endnote w:type="continuationSeparator" w:id="0">
    <w:p w14:paraId="7CB8F8B7" w14:textId="77777777" w:rsidR="00607D93" w:rsidRDefault="00607D93" w:rsidP="00622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7EC5" w14:textId="57CA665F" w:rsidR="004552CB" w:rsidRPr="00C90A74" w:rsidRDefault="0087148F" w:rsidP="0055054A">
    <w:pPr>
      <w:pStyle w:val="Footer"/>
      <w:tabs>
        <w:tab w:val="left" w:pos="2835"/>
        <w:tab w:val="left" w:pos="5954"/>
      </w:tabs>
      <w:rPr>
        <w:rFonts w:asciiTheme="minorHAnsi" w:hAnsiTheme="minorHAnsi" w:cstheme="minorHAnsi"/>
        <w:sz w:val="22"/>
        <w:szCs w:val="22"/>
      </w:rPr>
    </w:pPr>
    <w:r>
      <w:rPr>
        <w:rFonts w:asciiTheme="minorHAnsi" w:hAnsiTheme="minorHAnsi" w:cstheme="minorHAnsi"/>
        <w:sz w:val="22"/>
        <w:szCs w:val="22"/>
      </w:rPr>
      <w:t>HR</w:t>
    </w:r>
    <w:r w:rsidR="0055054A" w:rsidRPr="00C90A74">
      <w:rPr>
        <w:rFonts w:asciiTheme="minorHAnsi" w:hAnsiTheme="minorHAnsi" w:cstheme="minorHAnsi"/>
        <w:sz w:val="22"/>
        <w:szCs w:val="22"/>
      </w:rPr>
      <w:tab/>
    </w:r>
    <w:r w:rsidR="00682847">
      <w:rPr>
        <w:rFonts w:asciiTheme="minorHAnsi" w:hAnsiTheme="minorHAnsi" w:cstheme="minorHAnsi"/>
        <w:sz w:val="22"/>
        <w:szCs w:val="22"/>
      </w:rPr>
      <w:t>August</w:t>
    </w:r>
    <w:r>
      <w:rPr>
        <w:rFonts w:asciiTheme="minorHAnsi" w:hAnsiTheme="minorHAnsi" w:cstheme="minorHAnsi"/>
        <w:sz w:val="22"/>
        <w:szCs w:val="22"/>
      </w:rPr>
      <w:t xml:space="preserve"> 2025</w:t>
    </w:r>
    <w:r w:rsidRPr="00C90A74">
      <w:rPr>
        <w:rFonts w:asciiTheme="minorHAnsi" w:hAnsiTheme="minorHAnsi" w:cstheme="minorHAnsi"/>
        <w:sz w:val="22"/>
        <w:szCs w:val="22"/>
      </w:rPr>
      <w:t xml:space="preserve"> Issue</w:t>
    </w:r>
    <w:r w:rsidR="00366DE9" w:rsidRPr="00C90A74">
      <w:rPr>
        <w:rFonts w:asciiTheme="minorHAnsi" w:hAnsiTheme="minorHAnsi" w:cstheme="minorHAnsi"/>
        <w:sz w:val="22"/>
        <w:szCs w:val="22"/>
      </w:rPr>
      <w:t xml:space="preserve"> </w:t>
    </w:r>
    <w:r w:rsidR="006630B8" w:rsidRPr="00C90A74">
      <w:rPr>
        <w:rFonts w:asciiTheme="minorHAnsi" w:hAnsiTheme="minorHAnsi" w:cstheme="minorHAnsi"/>
        <w:sz w:val="22"/>
        <w:szCs w:val="22"/>
      </w:rPr>
      <w:t>1</w:t>
    </w:r>
    <w:r w:rsidR="00682847">
      <w:rPr>
        <w:rFonts w:asciiTheme="minorHAnsi" w:hAnsiTheme="minorHAnsi" w:cstheme="minorHAnsi"/>
        <w:sz w:val="22"/>
        <w:szCs w:val="22"/>
      </w:rPr>
      <w:t>4</w:t>
    </w:r>
    <w:r w:rsidR="00E6507B">
      <w:rPr>
        <w:rFonts w:asciiTheme="minorHAnsi" w:hAnsiTheme="minorHAnsi" w:cstheme="minorHAnsi"/>
        <w:sz w:val="22"/>
        <w:szCs w:val="22"/>
      </w:rPr>
      <w:t xml:space="preserve">      </w:t>
    </w:r>
    <w:r w:rsidR="0055054A" w:rsidRPr="00C90A74">
      <w:rPr>
        <w:rFonts w:asciiTheme="minorHAnsi" w:hAnsiTheme="minorHAnsi" w:cstheme="minorHAnsi"/>
        <w:sz w:val="22"/>
        <w:szCs w:val="22"/>
      </w:rPr>
      <w:t xml:space="preserve">By: </w:t>
    </w:r>
    <w:r>
      <w:rPr>
        <w:rFonts w:asciiTheme="minorHAnsi" w:hAnsiTheme="minorHAnsi" w:cstheme="minorHAnsi"/>
        <w:sz w:val="22"/>
        <w:szCs w:val="22"/>
      </w:rPr>
      <w:t>Carina Pieries</w:t>
    </w:r>
    <w:r w:rsidR="0055054A" w:rsidRPr="00C90A74">
      <w:rPr>
        <w:rFonts w:asciiTheme="minorHAnsi" w:hAnsiTheme="minorHAnsi" w:cstheme="minorHAnsi"/>
        <w:sz w:val="22"/>
        <w:szCs w:val="22"/>
      </w:rPr>
      <w:tab/>
      <w:t xml:space="preserve">Page </w:t>
    </w:r>
    <w:r w:rsidR="0055054A" w:rsidRPr="00C90A74">
      <w:rPr>
        <w:rFonts w:asciiTheme="minorHAnsi" w:hAnsiTheme="minorHAnsi" w:cstheme="minorHAnsi"/>
        <w:b/>
        <w:bCs/>
        <w:sz w:val="22"/>
        <w:szCs w:val="22"/>
      </w:rPr>
      <w:fldChar w:fldCharType="begin"/>
    </w:r>
    <w:r w:rsidR="0055054A" w:rsidRPr="00C90A74">
      <w:rPr>
        <w:rFonts w:asciiTheme="minorHAnsi" w:hAnsiTheme="minorHAnsi" w:cstheme="minorHAnsi"/>
        <w:b/>
        <w:bCs/>
        <w:sz w:val="22"/>
        <w:szCs w:val="22"/>
      </w:rPr>
      <w:instrText xml:space="preserve"> PAGE  \* Arabic  \* MERGEFORMAT </w:instrText>
    </w:r>
    <w:r w:rsidR="0055054A" w:rsidRPr="00C90A74">
      <w:rPr>
        <w:rFonts w:asciiTheme="minorHAnsi" w:hAnsiTheme="minorHAnsi" w:cstheme="minorHAnsi"/>
        <w:b/>
        <w:bCs/>
        <w:sz w:val="22"/>
        <w:szCs w:val="22"/>
      </w:rPr>
      <w:fldChar w:fldCharType="separate"/>
    </w:r>
    <w:r w:rsidR="00372B72" w:rsidRPr="00C90A74">
      <w:rPr>
        <w:rFonts w:asciiTheme="minorHAnsi" w:hAnsiTheme="minorHAnsi" w:cstheme="minorHAnsi"/>
        <w:b/>
        <w:bCs/>
        <w:noProof/>
        <w:sz w:val="22"/>
        <w:szCs w:val="22"/>
      </w:rPr>
      <w:t>1</w:t>
    </w:r>
    <w:r w:rsidR="0055054A" w:rsidRPr="00C90A74">
      <w:rPr>
        <w:rFonts w:asciiTheme="minorHAnsi" w:hAnsiTheme="minorHAnsi" w:cstheme="minorHAnsi"/>
        <w:b/>
        <w:bCs/>
        <w:sz w:val="22"/>
        <w:szCs w:val="22"/>
      </w:rPr>
      <w:fldChar w:fldCharType="end"/>
    </w:r>
    <w:r w:rsidR="0055054A" w:rsidRPr="00C90A74">
      <w:rPr>
        <w:rFonts w:asciiTheme="minorHAnsi" w:hAnsiTheme="minorHAnsi" w:cstheme="minorHAnsi"/>
        <w:sz w:val="22"/>
        <w:szCs w:val="22"/>
      </w:rPr>
      <w:t xml:space="preserve"> of </w:t>
    </w:r>
    <w:r w:rsidR="0055054A" w:rsidRPr="00C90A74">
      <w:rPr>
        <w:rFonts w:asciiTheme="minorHAnsi" w:hAnsiTheme="minorHAnsi" w:cstheme="minorHAnsi"/>
        <w:b/>
        <w:bCs/>
        <w:sz w:val="22"/>
        <w:szCs w:val="22"/>
      </w:rPr>
      <w:fldChar w:fldCharType="begin"/>
    </w:r>
    <w:r w:rsidR="0055054A" w:rsidRPr="00C90A74">
      <w:rPr>
        <w:rFonts w:asciiTheme="minorHAnsi" w:hAnsiTheme="minorHAnsi" w:cstheme="minorHAnsi"/>
        <w:b/>
        <w:bCs/>
        <w:sz w:val="22"/>
        <w:szCs w:val="22"/>
      </w:rPr>
      <w:instrText xml:space="preserve"> NUMPAGES  \* Arabic  \* MERGEFORMAT </w:instrText>
    </w:r>
    <w:r w:rsidR="0055054A" w:rsidRPr="00C90A74">
      <w:rPr>
        <w:rFonts w:asciiTheme="minorHAnsi" w:hAnsiTheme="minorHAnsi" w:cstheme="minorHAnsi"/>
        <w:b/>
        <w:bCs/>
        <w:sz w:val="22"/>
        <w:szCs w:val="22"/>
      </w:rPr>
      <w:fldChar w:fldCharType="separate"/>
    </w:r>
    <w:r w:rsidR="00372B72" w:rsidRPr="00C90A74">
      <w:rPr>
        <w:rFonts w:asciiTheme="minorHAnsi" w:hAnsiTheme="minorHAnsi" w:cstheme="minorHAnsi"/>
        <w:b/>
        <w:bCs/>
        <w:noProof/>
        <w:sz w:val="22"/>
        <w:szCs w:val="22"/>
      </w:rPr>
      <w:t>1</w:t>
    </w:r>
    <w:r w:rsidR="0055054A" w:rsidRPr="00C90A74">
      <w:rPr>
        <w:rFonts w:asciiTheme="minorHAnsi" w:hAnsiTheme="minorHAnsi" w:cstheme="minorHAnsi"/>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A89B3" w14:textId="77777777" w:rsidR="00607D93" w:rsidRDefault="00607D93" w:rsidP="0062281F">
      <w:r>
        <w:separator/>
      </w:r>
    </w:p>
  </w:footnote>
  <w:footnote w:type="continuationSeparator" w:id="0">
    <w:p w14:paraId="4DC46394" w14:textId="77777777" w:rsidR="00607D93" w:rsidRDefault="00607D93" w:rsidP="00622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F8F67" w14:textId="3F67034B" w:rsidR="0026604E" w:rsidRPr="00371C21" w:rsidRDefault="00682847" w:rsidP="00682847">
    <w:pPr>
      <w:pStyle w:val="Heading2"/>
      <w:ind w:left="0"/>
      <w:jc w:val="center"/>
      <w:rPr>
        <w:rFonts w:ascii="Calibri" w:hAnsi="Calibri" w:cs="Calibri"/>
        <w:lang w:val="en-GB"/>
      </w:rPr>
    </w:pPr>
    <w:r>
      <w:rPr>
        <w:rFonts w:ascii="Calibri" w:hAnsi="Calibri" w:cs="Calibri"/>
        <w:lang w:val="en-GB"/>
      </w:rPr>
      <w:t xml:space="preserve">            </w:t>
    </w:r>
    <w:r>
      <w:rPr>
        <w:noProof/>
      </w:rPr>
      <w:drawing>
        <wp:inline distT="0" distB="0" distL="0" distR="0" wp14:anchorId="7970FBAE" wp14:editId="684487A1">
          <wp:extent cx="2331720" cy="762000"/>
          <wp:effectExtent l="0" t="0" r="0" b="0"/>
          <wp:docPr id="49170628" name="Picture 1" descr="Spencer Private Hospit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encer Private Hospita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1720" cy="762000"/>
                  </a:xfrm>
                  <a:prstGeom prst="rect">
                    <a:avLst/>
                  </a:prstGeom>
                  <a:noFill/>
                  <a:ln>
                    <a:noFill/>
                  </a:ln>
                </pic:spPr>
              </pic:pic>
            </a:graphicData>
          </a:graphic>
        </wp:inline>
      </w:drawing>
    </w:r>
  </w:p>
  <w:p w14:paraId="2C9D1DD6" w14:textId="74CD8F1F" w:rsidR="0026604E" w:rsidRPr="00682847" w:rsidRDefault="00682847" w:rsidP="0026604E">
    <w:pPr>
      <w:pStyle w:val="Header"/>
      <w:jc w:val="center"/>
      <w:rPr>
        <w:rFonts w:ascii="Calibri" w:hAnsi="Calibri" w:cs="Calibri"/>
        <w:b/>
        <w:bCs/>
        <w:sz w:val="28"/>
        <w:szCs w:val="28"/>
      </w:rPr>
    </w:pPr>
    <w:r w:rsidRPr="00682847">
      <w:rPr>
        <w:rFonts w:ascii="Calibri" w:hAnsi="Calibri" w:cs="Calibri"/>
        <w:b/>
        <w:bCs/>
        <w:sz w:val="28"/>
        <w:szCs w:val="28"/>
        <w:lang w:val="en-GB"/>
      </w:rPr>
      <w:t xml:space="preserve">      </w:t>
    </w:r>
    <w:r w:rsidR="0026604E" w:rsidRPr="00682847">
      <w:rPr>
        <w:rFonts w:ascii="Calibri" w:hAnsi="Calibri" w:cs="Calibri"/>
        <w:b/>
        <w:bCs/>
        <w:sz w:val="28"/>
        <w:szCs w:val="28"/>
        <w:lang w:val="en-GB"/>
      </w:rPr>
      <w:t>Recruitment 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A50BD7"/>
    <w:multiLevelType w:val="multilevel"/>
    <w:tmpl w:val="F30E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971A0"/>
    <w:multiLevelType w:val="multilevel"/>
    <w:tmpl w:val="89C4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A34F38"/>
    <w:multiLevelType w:val="multilevel"/>
    <w:tmpl w:val="B5DE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4A6FFC"/>
    <w:multiLevelType w:val="hybridMultilevel"/>
    <w:tmpl w:val="B15C8C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FFC0A50"/>
    <w:multiLevelType w:val="multilevel"/>
    <w:tmpl w:val="ACD6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F15BDE"/>
    <w:multiLevelType w:val="multilevel"/>
    <w:tmpl w:val="3274F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0778801">
    <w:abstractNumId w:val="9"/>
  </w:num>
  <w:num w:numId="2" w16cid:durableId="313219975">
    <w:abstractNumId w:val="7"/>
  </w:num>
  <w:num w:numId="3" w16cid:durableId="828709931">
    <w:abstractNumId w:val="6"/>
  </w:num>
  <w:num w:numId="4" w16cid:durableId="1683311210">
    <w:abstractNumId w:val="5"/>
  </w:num>
  <w:num w:numId="5" w16cid:durableId="344788115">
    <w:abstractNumId w:val="4"/>
  </w:num>
  <w:num w:numId="6" w16cid:durableId="2096318151">
    <w:abstractNumId w:val="8"/>
  </w:num>
  <w:num w:numId="7" w16cid:durableId="1446996474">
    <w:abstractNumId w:val="3"/>
  </w:num>
  <w:num w:numId="8" w16cid:durableId="584144955">
    <w:abstractNumId w:val="2"/>
  </w:num>
  <w:num w:numId="9" w16cid:durableId="895892568">
    <w:abstractNumId w:val="1"/>
  </w:num>
  <w:num w:numId="10" w16cid:durableId="1999385566">
    <w:abstractNumId w:val="0"/>
  </w:num>
  <w:num w:numId="11" w16cid:durableId="2100984360">
    <w:abstractNumId w:val="13"/>
  </w:num>
  <w:num w:numId="12" w16cid:durableId="489638206">
    <w:abstractNumId w:val="15"/>
  </w:num>
  <w:num w:numId="13" w16cid:durableId="304966047">
    <w:abstractNumId w:val="12"/>
  </w:num>
  <w:num w:numId="14" w16cid:durableId="672072174">
    <w:abstractNumId w:val="11"/>
  </w:num>
  <w:num w:numId="15" w16cid:durableId="688481958">
    <w:abstractNumId w:val="10"/>
  </w:num>
  <w:num w:numId="16" w16cid:durableId="13325619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5B0"/>
    <w:rsid w:val="0001549B"/>
    <w:rsid w:val="000532BC"/>
    <w:rsid w:val="000B486F"/>
    <w:rsid w:val="000D4184"/>
    <w:rsid w:val="000D564A"/>
    <w:rsid w:val="00101FEB"/>
    <w:rsid w:val="001026C3"/>
    <w:rsid w:val="00104D47"/>
    <w:rsid w:val="00105744"/>
    <w:rsid w:val="00142539"/>
    <w:rsid w:val="001A6DA4"/>
    <w:rsid w:val="0026604E"/>
    <w:rsid w:val="002762AD"/>
    <w:rsid w:val="00284CE1"/>
    <w:rsid w:val="0029509F"/>
    <w:rsid w:val="002B4A54"/>
    <w:rsid w:val="002C0E9A"/>
    <w:rsid w:val="002D45D7"/>
    <w:rsid w:val="002F7887"/>
    <w:rsid w:val="0033529D"/>
    <w:rsid w:val="00336703"/>
    <w:rsid w:val="00366DE9"/>
    <w:rsid w:val="00371C21"/>
    <w:rsid w:val="00372B72"/>
    <w:rsid w:val="00390E63"/>
    <w:rsid w:val="003A6B81"/>
    <w:rsid w:val="003C31DB"/>
    <w:rsid w:val="003C7BF4"/>
    <w:rsid w:val="004173C2"/>
    <w:rsid w:val="00447220"/>
    <w:rsid w:val="004552CB"/>
    <w:rsid w:val="004645E0"/>
    <w:rsid w:val="00466056"/>
    <w:rsid w:val="004A4365"/>
    <w:rsid w:val="004C1D49"/>
    <w:rsid w:val="004F072D"/>
    <w:rsid w:val="00504AD9"/>
    <w:rsid w:val="00504B97"/>
    <w:rsid w:val="005055F2"/>
    <w:rsid w:val="0055054A"/>
    <w:rsid w:val="005A4460"/>
    <w:rsid w:val="005F2E36"/>
    <w:rsid w:val="005F3587"/>
    <w:rsid w:val="00607D93"/>
    <w:rsid w:val="00621111"/>
    <w:rsid w:val="0062281F"/>
    <w:rsid w:val="006630B8"/>
    <w:rsid w:val="00682847"/>
    <w:rsid w:val="006873F3"/>
    <w:rsid w:val="006A4EE2"/>
    <w:rsid w:val="006C0AB3"/>
    <w:rsid w:val="006D122E"/>
    <w:rsid w:val="006D68C9"/>
    <w:rsid w:val="00713B70"/>
    <w:rsid w:val="00746DB5"/>
    <w:rsid w:val="007564AC"/>
    <w:rsid w:val="00763104"/>
    <w:rsid w:val="00781EF7"/>
    <w:rsid w:val="007C55BA"/>
    <w:rsid w:val="00806529"/>
    <w:rsid w:val="00807232"/>
    <w:rsid w:val="00831474"/>
    <w:rsid w:val="0087148F"/>
    <w:rsid w:val="00874516"/>
    <w:rsid w:val="00880491"/>
    <w:rsid w:val="008A3673"/>
    <w:rsid w:val="008C4200"/>
    <w:rsid w:val="008F5E6A"/>
    <w:rsid w:val="009045B0"/>
    <w:rsid w:val="009508DA"/>
    <w:rsid w:val="00965135"/>
    <w:rsid w:val="00985CD3"/>
    <w:rsid w:val="00987AE0"/>
    <w:rsid w:val="00994B08"/>
    <w:rsid w:val="009B422D"/>
    <w:rsid w:val="00A07781"/>
    <w:rsid w:val="00A245AC"/>
    <w:rsid w:val="00A65938"/>
    <w:rsid w:val="00A87AD9"/>
    <w:rsid w:val="00A931EC"/>
    <w:rsid w:val="00AA1034"/>
    <w:rsid w:val="00AA74C9"/>
    <w:rsid w:val="00AF614B"/>
    <w:rsid w:val="00B2530D"/>
    <w:rsid w:val="00B265C5"/>
    <w:rsid w:val="00B51FCD"/>
    <w:rsid w:val="00BA708B"/>
    <w:rsid w:val="00BB1114"/>
    <w:rsid w:val="00BE2D6C"/>
    <w:rsid w:val="00BF5191"/>
    <w:rsid w:val="00C06FE8"/>
    <w:rsid w:val="00C21A04"/>
    <w:rsid w:val="00C5501D"/>
    <w:rsid w:val="00C56CC8"/>
    <w:rsid w:val="00C90A74"/>
    <w:rsid w:val="00CA0351"/>
    <w:rsid w:val="00CC16BF"/>
    <w:rsid w:val="00CC316D"/>
    <w:rsid w:val="00CC7EF2"/>
    <w:rsid w:val="00CE141B"/>
    <w:rsid w:val="00CE4516"/>
    <w:rsid w:val="00D32230"/>
    <w:rsid w:val="00D33BA9"/>
    <w:rsid w:val="00D63713"/>
    <w:rsid w:val="00D74134"/>
    <w:rsid w:val="00D903DF"/>
    <w:rsid w:val="00D9544A"/>
    <w:rsid w:val="00DA0376"/>
    <w:rsid w:val="00DC40CC"/>
    <w:rsid w:val="00DD0B77"/>
    <w:rsid w:val="00DE12DA"/>
    <w:rsid w:val="00E22F45"/>
    <w:rsid w:val="00E35455"/>
    <w:rsid w:val="00E54077"/>
    <w:rsid w:val="00E569F9"/>
    <w:rsid w:val="00E6507B"/>
    <w:rsid w:val="00E6737A"/>
    <w:rsid w:val="00E861D0"/>
    <w:rsid w:val="00F10C52"/>
    <w:rsid w:val="00F33E08"/>
    <w:rsid w:val="00F623DE"/>
    <w:rsid w:val="00F815E1"/>
    <w:rsid w:val="00FA2095"/>
    <w:rsid w:val="00FF5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7B9F1"/>
  <w15:docId w15:val="{B607920B-F37E-4B2B-A014-D3912B64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AC"/>
    <w:rPr>
      <w:rFonts w:ascii="Arial" w:hAnsi="Arial"/>
      <w:sz w:val="24"/>
      <w:szCs w:val="24"/>
      <w:lang w:val="en-US" w:eastAsia="en-US"/>
    </w:rPr>
  </w:style>
  <w:style w:type="paragraph" w:styleId="Heading1">
    <w:name w:val="heading 1"/>
    <w:basedOn w:val="Normal"/>
    <w:next w:val="Normal"/>
    <w:qFormat/>
    <w:rsid w:val="00A245AC"/>
    <w:pPr>
      <w:tabs>
        <w:tab w:val="left" w:pos="7185"/>
      </w:tabs>
      <w:ind w:left="-907" w:right="-1080"/>
      <w:jc w:val="right"/>
      <w:outlineLvl w:val="0"/>
    </w:pPr>
    <w:rPr>
      <w:b/>
      <w:color w:val="808080"/>
      <w:sz w:val="36"/>
      <w:szCs w:val="36"/>
    </w:rPr>
  </w:style>
  <w:style w:type="paragraph" w:styleId="Heading2">
    <w:name w:val="heading 2"/>
    <w:basedOn w:val="Normal"/>
    <w:next w:val="Normal"/>
    <w:qFormat/>
    <w:rsid w:val="00A245AC"/>
    <w:pPr>
      <w:tabs>
        <w:tab w:val="left" w:pos="7185"/>
      </w:tabs>
      <w:spacing w:after="60"/>
      <w:ind w:left="-720"/>
      <w:outlineLvl w:val="1"/>
    </w:pPr>
    <w:rPr>
      <w:b/>
    </w:rPr>
  </w:style>
  <w:style w:type="paragraph" w:styleId="Heading3">
    <w:name w:val="heading 3"/>
    <w:basedOn w:val="Normal"/>
    <w:next w:val="Normal"/>
    <w:qFormat/>
    <w:rsid w:val="00A245AC"/>
    <w:pPr>
      <w:jc w:val="center"/>
      <w:outlineLvl w:val="2"/>
    </w:pPr>
    <w:rPr>
      <w:b/>
      <w:color w:val="FFFFF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lloonText1">
    <w:name w:val="Balloon Text1"/>
    <w:basedOn w:val="Normal"/>
    <w:semiHidden/>
    <w:rsid w:val="00A245AC"/>
    <w:rPr>
      <w:rFonts w:ascii="Tahoma" w:hAnsi="Tahoma" w:cs="Tahoma"/>
      <w:sz w:val="16"/>
      <w:szCs w:val="16"/>
    </w:rPr>
  </w:style>
  <w:style w:type="paragraph" w:customStyle="1" w:styleId="CheckBoxes">
    <w:name w:val="Check Boxes"/>
    <w:basedOn w:val="BodyText"/>
    <w:rsid w:val="00A245AC"/>
    <w:pPr>
      <w:jc w:val="center"/>
    </w:pPr>
    <w:rPr>
      <w:szCs w:val="20"/>
    </w:rPr>
  </w:style>
  <w:style w:type="paragraph" w:styleId="BodyText">
    <w:name w:val="Body Text"/>
    <w:basedOn w:val="Normal"/>
    <w:rsid w:val="00A245AC"/>
    <w:rPr>
      <w:sz w:val="19"/>
      <w:szCs w:val="19"/>
    </w:rPr>
  </w:style>
  <w:style w:type="character" w:customStyle="1" w:styleId="BodyTextChar">
    <w:name w:val="Body Text Char"/>
    <w:basedOn w:val="DefaultParagraphFont"/>
    <w:rsid w:val="00A245AC"/>
    <w:rPr>
      <w:rFonts w:ascii="Arial" w:hAnsi="Arial"/>
      <w:noProof w:val="0"/>
      <w:sz w:val="19"/>
      <w:szCs w:val="19"/>
      <w:lang w:val="en-US" w:eastAsia="en-US" w:bidi="ar-SA"/>
    </w:rPr>
  </w:style>
  <w:style w:type="paragraph" w:styleId="BodyText2">
    <w:name w:val="Body Text 2"/>
    <w:basedOn w:val="Normal"/>
    <w:rsid w:val="00A245AC"/>
    <w:pPr>
      <w:tabs>
        <w:tab w:val="left" w:pos="1143"/>
        <w:tab w:val="left" w:pos="3600"/>
        <w:tab w:val="left" w:pos="7200"/>
      </w:tabs>
    </w:pPr>
    <w:rPr>
      <w:i/>
      <w:sz w:val="16"/>
      <w:szCs w:val="16"/>
    </w:rPr>
  </w:style>
  <w:style w:type="paragraph" w:styleId="BodyText3">
    <w:name w:val="Body Text 3"/>
    <w:basedOn w:val="Normal"/>
    <w:rsid w:val="00A245AC"/>
    <w:pPr>
      <w:jc w:val="center"/>
    </w:pPr>
    <w:rPr>
      <w:sz w:val="16"/>
      <w:szCs w:val="16"/>
    </w:rPr>
  </w:style>
  <w:style w:type="paragraph" w:customStyle="1" w:styleId="Checkbox">
    <w:name w:val="Checkbox"/>
    <w:basedOn w:val="Normal"/>
    <w:next w:val="Normal"/>
    <w:rsid w:val="00A245AC"/>
    <w:pPr>
      <w:jc w:val="center"/>
    </w:pPr>
    <w:rPr>
      <w:sz w:val="19"/>
      <w:szCs w:val="19"/>
    </w:rPr>
  </w:style>
  <w:style w:type="paragraph" w:customStyle="1" w:styleId="FieldText">
    <w:name w:val="Field Text"/>
    <w:basedOn w:val="BodyText"/>
    <w:next w:val="Normal"/>
    <w:rsid w:val="00A245AC"/>
    <w:rPr>
      <w:b/>
    </w:rPr>
  </w:style>
  <w:style w:type="character" w:customStyle="1" w:styleId="FieldTextChar">
    <w:name w:val="Field Text Char"/>
    <w:basedOn w:val="BodyTextChar"/>
    <w:rsid w:val="00A245AC"/>
    <w:rPr>
      <w:rFonts w:ascii="Arial" w:hAnsi="Arial"/>
      <w:b/>
      <w:noProof w:val="0"/>
      <w:sz w:val="19"/>
      <w:szCs w:val="19"/>
      <w:lang w:val="en-US" w:eastAsia="en-US" w:bidi="ar-SA"/>
    </w:rPr>
  </w:style>
  <w:style w:type="paragraph" w:customStyle="1" w:styleId="BodyText4">
    <w:name w:val="Body Text 4"/>
    <w:basedOn w:val="Normal"/>
    <w:next w:val="Normal"/>
    <w:rsid w:val="00A245AC"/>
    <w:pPr>
      <w:spacing w:after="120"/>
    </w:pPr>
    <w:rPr>
      <w:i/>
      <w:sz w:val="20"/>
      <w:szCs w:val="20"/>
    </w:rPr>
  </w:style>
  <w:style w:type="paragraph" w:styleId="Header">
    <w:name w:val="header"/>
    <w:basedOn w:val="Normal"/>
    <w:link w:val="HeaderChar"/>
    <w:uiPriority w:val="99"/>
    <w:unhideWhenUsed/>
    <w:rsid w:val="0062281F"/>
    <w:pPr>
      <w:tabs>
        <w:tab w:val="center" w:pos="4513"/>
        <w:tab w:val="right" w:pos="9026"/>
      </w:tabs>
    </w:pPr>
  </w:style>
  <w:style w:type="character" w:customStyle="1" w:styleId="HeaderChar">
    <w:name w:val="Header Char"/>
    <w:basedOn w:val="DefaultParagraphFont"/>
    <w:link w:val="Header"/>
    <w:uiPriority w:val="99"/>
    <w:rsid w:val="0062281F"/>
    <w:rPr>
      <w:rFonts w:ascii="Arial" w:hAnsi="Arial"/>
      <w:sz w:val="24"/>
      <w:szCs w:val="24"/>
      <w:lang w:val="en-US" w:eastAsia="en-US"/>
    </w:rPr>
  </w:style>
  <w:style w:type="paragraph" w:styleId="Footer">
    <w:name w:val="footer"/>
    <w:basedOn w:val="Normal"/>
    <w:link w:val="FooterChar"/>
    <w:uiPriority w:val="99"/>
    <w:unhideWhenUsed/>
    <w:rsid w:val="0062281F"/>
    <w:pPr>
      <w:tabs>
        <w:tab w:val="center" w:pos="4513"/>
        <w:tab w:val="right" w:pos="9026"/>
      </w:tabs>
    </w:pPr>
  </w:style>
  <w:style w:type="character" w:customStyle="1" w:styleId="FooterChar">
    <w:name w:val="Footer Char"/>
    <w:basedOn w:val="DefaultParagraphFont"/>
    <w:link w:val="Footer"/>
    <w:uiPriority w:val="99"/>
    <w:rsid w:val="0062281F"/>
    <w:rPr>
      <w:rFonts w:ascii="Arial" w:hAnsi="Arial"/>
      <w:sz w:val="24"/>
      <w:szCs w:val="24"/>
      <w:lang w:val="en-US" w:eastAsia="en-US"/>
    </w:rPr>
  </w:style>
  <w:style w:type="table" w:styleId="TableGrid">
    <w:name w:val="Table Grid"/>
    <w:basedOn w:val="TableNormal"/>
    <w:uiPriority w:val="59"/>
    <w:rsid w:val="00687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2539"/>
    <w:pPr>
      <w:ind w:left="720"/>
      <w:contextualSpacing/>
    </w:pPr>
    <w:rPr>
      <w:rFonts w:ascii="Times New Roman" w:hAnsi="Times New Roman"/>
      <w:lang w:val="en-GB"/>
    </w:rPr>
  </w:style>
  <w:style w:type="character" w:customStyle="1" w:styleId="nhsuk-hint">
    <w:name w:val="nhsuk-hint"/>
    <w:basedOn w:val="DefaultParagraphFont"/>
    <w:rsid w:val="00987AE0"/>
  </w:style>
  <w:style w:type="paragraph" w:styleId="NormalWeb">
    <w:name w:val="Normal (Web)"/>
    <w:basedOn w:val="Normal"/>
    <w:uiPriority w:val="99"/>
    <w:unhideWhenUsed/>
    <w:rsid w:val="002D45D7"/>
    <w:pPr>
      <w:spacing w:before="100" w:beforeAutospacing="1" w:after="100" w:afterAutospacing="1"/>
    </w:pPr>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07333">
      <w:bodyDiv w:val="1"/>
      <w:marLeft w:val="0"/>
      <w:marRight w:val="0"/>
      <w:marTop w:val="0"/>
      <w:marBottom w:val="0"/>
      <w:divBdr>
        <w:top w:val="none" w:sz="0" w:space="0" w:color="auto"/>
        <w:left w:val="none" w:sz="0" w:space="0" w:color="auto"/>
        <w:bottom w:val="none" w:sz="0" w:space="0" w:color="auto"/>
        <w:right w:val="none" w:sz="0" w:space="0" w:color="auto"/>
      </w:divBdr>
    </w:div>
    <w:div w:id="310598923">
      <w:bodyDiv w:val="1"/>
      <w:marLeft w:val="0"/>
      <w:marRight w:val="0"/>
      <w:marTop w:val="0"/>
      <w:marBottom w:val="0"/>
      <w:divBdr>
        <w:top w:val="none" w:sz="0" w:space="0" w:color="auto"/>
        <w:left w:val="none" w:sz="0" w:space="0" w:color="auto"/>
        <w:bottom w:val="none" w:sz="0" w:space="0" w:color="auto"/>
        <w:right w:val="none" w:sz="0" w:space="0" w:color="auto"/>
      </w:divBdr>
    </w:div>
    <w:div w:id="382368916">
      <w:bodyDiv w:val="1"/>
      <w:marLeft w:val="0"/>
      <w:marRight w:val="0"/>
      <w:marTop w:val="0"/>
      <w:marBottom w:val="0"/>
      <w:divBdr>
        <w:top w:val="none" w:sz="0" w:space="0" w:color="auto"/>
        <w:left w:val="none" w:sz="0" w:space="0" w:color="auto"/>
        <w:bottom w:val="none" w:sz="0" w:space="0" w:color="auto"/>
        <w:right w:val="none" w:sz="0" w:space="0" w:color="auto"/>
      </w:divBdr>
    </w:div>
    <w:div w:id="488716224">
      <w:bodyDiv w:val="1"/>
      <w:marLeft w:val="0"/>
      <w:marRight w:val="0"/>
      <w:marTop w:val="0"/>
      <w:marBottom w:val="0"/>
      <w:divBdr>
        <w:top w:val="none" w:sz="0" w:space="0" w:color="auto"/>
        <w:left w:val="none" w:sz="0" w:space="0" w:color="auto"/>
        <w:bottom w:val="none" w:sz="0" w:space="0" w:color="auto"/>
        <w:right w:val="none" w:sz="0" w:space="0" w:color="auto"/>
      </w:divBdr>
    </w:div>
    <w:div w:id="517740376">
      <w:bodyDiv w:val="1"/>
      <w:marLeft w:val="0"/>
      <w:marRight w:val="0"/>
      <w:marTop w:val="0"/>
      <w:marBottom w:val="0"/>
      <w:divBdr>
        <w:top w:val="none" w:sz="0" w:space="0" w:color="auto"/>
        <w:left w:val="none" w:sz="0" w:space="0" w:color="auto"/>
        <w:bottom w:val="none" w:sz="0" w:space="0" w:color="auto"/>
        <w:right w:val="none" w:sz="0" w:space="0" w:color="auto"/>
      </w:divBdr>
    </w:div>
    <w:div w:id="548883615">
      <w:bodyDiv w:val="1"/>
      <w:marLeft w:val="0"/>
      <w:marRight w:val="0"/>
      <w:marTop w:val="0"/>
      <w:marBottom w:val="0"/>
      <w:divBdr>
        <w:top w:val="none" w:sz="0" w:space="0" w:color="auto"/>
        <w:left w:val="none" w:sz="0" w:space="0" w:color="auto"/>
        <w:bottom w:val="none" w:sz="0" w:space="0" w:color="auto"/>
        <w:right w:val="none" w:sz="0" w:space="0" w:color="auto"/>
      </w:divBdr>
    </w:div>
    <w:div w:id="559051335">
      <w:bodyDiv w:val="1"/>
      <w:marLeft w:val="0"/>
      <w:marRight w:val="0"/>
      <w:marTop w:val="0"/>
      <w:marBottom w:val="0"/>
      <w:divBdr>
        <w:top w:val="none" w:sz="0" w:space="0" w:color="auto"/>
        <w:left w:val="none" w:sz="0" w:space="0" w:color="auto"/>
        <w:bottom w:val="none" w:sz="0" w:space="0" w:color="auto"/>
        <w:right w:val="none" w:sz="0" w:space="0" w:color="auto"/>
      </w:divBdr>
    </w:div>
    <w:div w:id="1411999119">
      <w:bodyDiv w:val="1"/>
      <w:marLeft w:val="0"/>
      <w:marRight w:val="0"/>
      <w:marTop w:val="0"/>
      <w:marBottom w:val="0"/>
      <w:divBdr>
        <w:top w:val="none" w:sz="0" w:space="0" w:color="auto"/>
        <w:left w:val="none" w:sz="0" w:space="0" w:color="auto"/>
        <w:bottom w:val="none" w:sz="0" w:space="0" w:color="auto"/>
        <w:right w:val="none" w:sz="0" w:space="0" w:color="auto"/>
      </w:divBdr>
    </w:div>
    <w:div w:id="192271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Thomas2\Application%20Data\Microsoft\Templates\Request%20for%20approval%20to%20hi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52A0-B353-47A1-AD5D-AAAFD520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Request for approval to hire.dot</Template>
  <TotalTime>4</TotalTime>
  <Pages>4</Pages>
  <Words>1189</Words>
  <Characters>7130</Characters>
  <Application>Microsoft Office Word</Application>
  <DocSecurity>4</DocSecurity>
  <Lines>59</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Request for Approval to Hire</vt:lpstr>
    </vt:vector>
  </TitlesOfParts>
  <Company>Microsoft Corporation</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Ellie Dalton-Farmer</dc:creator>
  <cp:lastModifiedBy>Carina Pieries</cp:lastModifiedBy>
  <cp:revision>2</cp:revision>
  <cp:lastPrinted>2018-11-30T11:23:00Z</cp:lastPrinted>
  <dcterms:created xsi:type="dcterms:W3CDTF">2025-11-07T13:40:00Z</dcterms:created>
  <dcterms:modified xsi:type="dcterms:W3CDTF">2025-11-07T13:40:00Z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TC010708111033</vt:lpwstr>
  </property>
</Properties>
</file>